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382DEBBC" w14:textId="77777777" w:rsidR="005654CC" w:rsidRPr="00F22466" w:rsidRDefault="005654CC" w:rsidP="00B87468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54B96E93" w14:textId="77777777" w:rsidR="005654CC" w:rsidRPr="00F22466" w:rsidRDefault="00125727" w:rsidP="005654CC">
      <w:pPr>
        <w:jc w:val="center"/>
        <w:rPr>
          <w:rFonts w:asciiTheme="minorHAnsi" w:hAnsiTheme="minorHAnsi" w:cstheme="minorHAnsi"/>
          <w:sz w:val="22"/>
          <w:szCs w:val="22"/>
        </w:rPr>
      </w:pPr>
      <w:r w:rsidRPr="00F22466">
        <w:rPr>
          <w:rFonts w:asciiTheme="minorHAnsi" w:hAnsiTheme="minorHAnsi" w:cstheme="minorHAnsi"/>
          <w:sz w:val="22"/>
          <w:szCs w:val="22"/>
        </w:rPr>
        <w:t xml:space="preserve">Opisni obrazac </w:t>
      </w:r>
      <w:r w:rsidR="00642983">
        <w:rPr>
          <w:rFonts w:asciiTheme="minorHAnsi" w:hAnsiTheme="minorHAnsi" w:cstheme="minorHAnsi"/>
          <w:sz w:val="22"/>
          <w:szCs w:val="22"/>
        </w:rPr>
        <w:t xml:space="preserve">opisa </w:t>
      </w:r>
      <w:r w:rsidRPr="00F22466">
        <w:rPr>
          <w:rFonts w:asciiTheme="minorHAnsi" w:hAnsiTheme="minorHAnsi" w:cstheme="minorHAnsi"/>
          <w:sz w:val="22"/>
          <w:szCs w:val="22"/>
        </w:rPr>
        <w:t>projekta/programa</w:t>
      </w:r>
    </w:p>
    <w:p w14:paraId="68D3F117" w14:textId="77777777" w:rsidR="005654CC" w:rsidRPr="00F22466" w:rsidRDefault="005654CC" w:rsidP="005654CC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25D4EA94" w14:textId="77777777" w:rsidR="00D92059" w:rsidRPr="00F22466" w:rsidRDefault="00D92059" w:rsidP="005654CC">
      <w:pPr>
        <w:pStyle w:val="SubTitle2"/>
        <w:rPr>
          <w:rFonts w:asciiTheme="minorHAnsi" w:hAnsiTheme="minorHAnsi" w:cstheme="minorHAnsi"/>
          <w:b w:val="0"/>
          <w:sz w:val="22"/>
          <w:szCs w:val="22"/>
          <w:lang w:val="hr-HR"/>
        </w:rPr>
      </w:pPr>
    </w:p>
    <w:p w14:paraId="743806D4" w14:textId="77777777" w:rsidR="005654CC" w:rsidRPr="00F22466" w:rsidRDefault="005654CC" w:rsidP="00D92059">
      <w:pPr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14:paraId="246AF5C4" w14:textId="77777777" w:rsidR="00C43CC0" w:rsidRPr="00F22466" w:rsidRDefault="00C43CC0" w:rsidP="00C43CC0">
      <w:pPr>
        <w:pStyle w:val="Tijelotek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66338B2" w14:textId="77777777" w:rsidR="00E53AFB" w:rsidRPr="00F22466" w:rsidRDefault="00E53AFB" w:rsidP="00C43CC0">
      <w:pPr>
        <w:pStyle w:val="Tijelotek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2466">
        <w:rPr>
          <w:rFonts w:asciiTheme="minorHAnsi" w:hAnsiTheme="minorHAnsi" w:cstheme="minorHAnsi"/>
          <w:b/>
          <w:sz w:val="22"/>
          <w:szCs w:val="22"/>
        </w:rPr>
        <w:t xml:space="preserve">Molimo Vas da prije ispunjavanja Obrasca pažljivo pročitate </w:t>
      </w:r>
      <w:r w:rsidRPr="00F22466">
        <w:rPr>
          <w:rFonts w:asciiTheme="minorHAnsi" w:hAnsiTheme="minorHAnsi" w:cstheme="minorHAnsi"/>
          <w:b/>
          <w:sz w:val="22"/>
          <w:szCs w:val="22"/>
          <w:u w:val="single"/>
        </w:rPr>
        <w:t xml:space="preserve">Upute za </w:t>
      </w:r>
      <w:r w:rsidRPr="00C359F8">
        <w:rPr>
          <w:rFonts w:asciiTheme="minorHAnsi" w:hAnsiTheme="minorHAnsi" w:cstheme="minorHAnsi"/>
          <w:b/>
          <w:sz w:val="22"/>
          <w:szCs w:val="22"/>
          <w:u w:val="single"/>
        </w:rPr>
        <w:t>prijav</w:t>
      </w:r>
      <w:r w:rsidR="007841D4" w:rsidRPr="00C359F8">
        <w:rPr>
          <w:rFonts w:asciiTheme="minorHAnsi" w:hAnsiTheme="minorHAnsi" w:cstheme="minorHAnsi"/>
          <w:b/>
          <w:sz w:val="22"/>
          <w:szCs w:val="22"/>
          <w:u w:val="single"/>
        </w:rPr>
        <w:t>itelje</w:t>
      </w:r>
      <w:r w:rsidR="007841D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8028D" w:rsidRPr="007841D4">
        <w:rPr>
          <w:rFonts w:asciiTheme="minorHAnsi" w:hAnsiTheme="minorHAnsi" w:cstheme="minorHAnsi"/>
          <w:b/>
          <w:sz w:val="22"/>
          <w:szCs w:val="22"/>
        </w:rPr>
        <w:t>na</w:t>
      </w:r>
      <w:r w:rsidR="0028028D" w:rsidRPr="00F2246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C6CDE" w:rsidRPr="00F22466">
        <w:rPr>
          <w:rFonts w:asciiTheme="minorHAnsi" w:hAnsiTheme="minorHAnsi" w:cstheme="minorHAnsi"/>
          <w:b/>
          <w:sz w:val="22"/>
          <w:szCs w:val="22"/>
        </w:rPr>
        <w:t>Javni</w:t>
      </w:r>
      <w:r w:rsidR="00677ABC" w:rsidRPr="00F2246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D69A6" w:rsidRPr="00F22466">
        <w:rPr>
          <w:rFonts w:asciiTheme="minorHAnsi" w:hAnsiTheme="minorHAnsi" w:cstheme="minorHAnsi"/>
          <w:b/>
          <w:sz w:val="22"/>
          <w:szCs w:val="22"/>
        </w:rPr>
        <w:t>n</w:t>
      </w:r>
      <w:r w:rsidR="003C6CDE" w:rsidRPr="00F22466">
        <w:rPr>
          <w:rFonts w:asciiTheme="minorHAnsi" w:hAnsiTheme="minorHAnsi" w:cstheme="minorHAnsi"/>
          <w:b/>
          <w:sz w:val="22"/>
          <w:szCs w:val="22"/>
        </w:rPr>
        <w:t xml:space="preserve">atječaj </w:t>
      </w:r>
      <w:r w:rsidR="0041769F" w:rsidRPr="00F22466">
        <w:rPr>
          <w:rFonts w:asciiTheme="minorHAnsi" w:hAnsiTheme="minorHAnsi" w:cstheme="minorHAnsi"/>
          <w:b/>
          <w:sz w:val="22"/>
          <w:szCs w:val="22"/>
        </w:rPr>
        <w:t>---------------------------------------------</w:t>
      </w:r>
    </w:p>
    <w:p w14:paraId="1782CC00" w14:textId="77777777" w:rsidR="00E53AFB" w:rsidRPr="00F22466" w:rsidRDefault="00E53AFB" w:rsidP="00C43CC0">
      <w:pPr>
        <w:pStyle w:val="Tijelotek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Theme="minorHAnsi" w:hAnsiTheme="minorHAnsi" w:cstheme="minorHAnsi"/>
          <w:sz w:val="22"/>
          <w:szCs w:val="22"/>
        </w:rPr>
      </w:pPr>
      <w:r w:rsidRPr="00F22466">
        <w:rPr>
          <w:rFonts w:asciiTheme="minorHAnsi" w:hAnsiTheme="minorHAnsi" w:cstheme="minorHAnsi"/>
          <w:sz w:val="22"/>
          <w:szCs w:val="22"/>
        </w:rPr>
        <w:t xml:space="preserve">Obrazac pažljivo popunite i što je moguće jasnije </w:t>
      </w:r>
      <w:r w:rsidR="003C6CDE" w:rsidRPr="00F22466">
        <w:rPr>
          <w:rFonts w:asciiTheme="minorHAnsi" w:hAnsiTheme="minorHAnsi" w:cstheme="minorHAnsi"/>
          <w:sz w:val="22"/>
          <w:szCs w:val="22"/>
        </w:rPr>
        <w:t>kako</w:t>
      </w:r>
      <w:r w:rsidRPr="00F22466">
        <w:rPr>
          <w:rFonts w:asciiTheme="minorHAnsi" w:hAnsiTheme="minorHAnsi" w:cstheme="minorHAnsi"/>
          <w:sz w:val="22"/>
          <w:szCs w:val="22"/>
        </w:rPr>
        <w:t xml:space="preserve"> bi se mogla napraviti procjena kvalitete prijedloga </w:t>
      </w:r>
      <w:r w:rsidR="00246E15" w:rsidRPr="00F22466">
        <w:rPr>
          <w:rFonts w:asciiTheme="minorHAnsi" w:hAnsiTheme="minorHAnsi" w:cstheme="minorHAnsi"/>
          <w:sz w:val="22"/>
          <w:szCs w:val="22"/>
        </w:rPr>
        <w:t>projekta</w:t>
      </w:r>
      <w:r w:rsidRPr="00F22466">
        <w:rPr>
          <w:rFonts w:asciiTheme="minorHAnsi" w:hAnsiTheme="minorHAnsi" w:cstheme="minorHAnsi"/>
          <w:sz w:val="22"/>
          <w:szCs w:val="22"/>
        </w:rPr>
        <w:t>. Budite precizni i navedite dovoljno detalja koji će omogućiti jasnoću prijedloga.</w:t>
      </w:r>
    </w:p>
    <w:p w14:paraId="0FD8CC7B" w14:textId="77777777" w:rsidR="00C43CC0" w:rsidRPr="00F22466" w:rsidRDefault="00C43CC0" w:rsidP="00C43CC0">
      <w:pPr>
        <w:pStyle w:val="Tijelotek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B29522B" w14:textId="77777777" w:rsidR="005654CC" w:rsidRPr="00F22466" w:rsidRDefault="005654CC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14:paraId="4B41FA09" w14:textId="77777777" w:rsidR="005654CC" w:rsidRPr="00F22466" w:rsidRDefault="005654CC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14:paraId="3D2210DF" w14:textId="77777777" w:rsidR="00054118" w:rsidRPr="00F22466" w:rsidRDefault="00054118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14:paraId="5EEE208A" w14:textId="77777777" w:rsidR="005654CC" w:rsidRPr="00F22466" w:rsidRDefault="005654CC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14:paraId="70632CB1" w14:textId="77777777" w:rsidR="005654CC" w:rsidRPr="00F22466" w:rsidRDefault="005654CC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  <w:r w:rsidRPr="00F22466">
        <w:rPr>
          <w:rFonts w:asciiTheme="minorHAnsi" w:eastAsia="Arial Unicode MS" w:hAnsiTheme="minorHAnsi" w:cstheme="minorHAnsi"/>
          <w:b/>
          <w:bCs/>
          <w:sz w:val="22"/>
          <w:szCs w:val="22"/>
        </w:rPr>
        <w:t xml:space="preserve">Molimo da obrazac popunite </w:t>
      </w:r>
      <w:r w:rsidR="00EA34A8" w:rsidRPr="00F22466">
        <w:rPr>
          <w:rFonts w:asciiTheme="minorHAnsi" w:eastAsia="Arial Unicode MS" w:hAnsiTheme="minorHAnsi" w:cstheme="minorHAnsi"/>
          <w:b/>
          <w:bCs/>
          <w:sz w:val="22"/>
          <w:szCs w:val="22"/>
        </w:rPr>
        <w:t>u aplikaciji.</w:t>
      </w:r>
    </w:p>
    <w:p w14:paraId="27B664FC" w14:textId="77777777" w:rsidR="005654CC" w:rsidRPr="00F22466" w:rsidRDefault="005654CC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14:paraId="1B4CD391" w14:textId="77777777" w:rsidR="00C43CC0" w:rsidRPr="00F22466" w:rsidRDefault="00074B02" w:rsidP="00C43CC0">
      <w:pPr>
        <w:ind w:hanging="13"/>
        <w:rPr>
          <w:rFonts w:asciiTheme="minorHAnsi" w:eastAsia="Arial Unicode MS" w:hAnsiTheme="minorHAnsi" w:cstheme="minorHAnsi"/>
          <w:b/>
          <w:bCs/>
          <w:sz w:val="22"/>
          <w:szCs w:val="22"/>
        </w:rPr>
      </w:pPr>
      <w:r w:rsidRPr="00F22466">
        <w:rPr>
          <w:rFonts w:asciiTheme="minorHAnsi" w:eastAsia="Arial Unicode MS" w:hAnsiTheme="minorHAnsi" w:cstheme="minorHAnsi"/>
          <w:b/>
          <w:bCs/>
          <w:sz w:val="22"/>
          <w:szCs w:val="22"/>
        </w:rPr>
        <w:br w:type="page"/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1"/>
        <w:gridCol w:w="5764"/>
      </w:tblGrid>
      <w:tr w:rsidR="00C43CC0" w:rsidRPr="00F22466" w14:paraId="733799E8" w14:textId="77777777" w:rsidTr="0041769F">
        <w:trPr>
          <w:trHeight w:val="424"/>
        </w:trPr>
        <w:tc>
          <w:tcPr>
            <w:tcW w:w="4011" w:type="dxa"/>
            <w:shd w:val="clear" w:color="auto" w:fill="BDD6EE"/>
            <w:vAlign w:val="center"/>
          </w:tcPr>
          <w:p w14:paraId="6D5D281B" w14:textId="77777777" w:rsidR="00C43CC0" w:rsidRPr="00F22466" w:rsidRDefault="00C43CC0" w:rsidP="007E044D">
            <w:pPr>
              <w:rPr>
                <w:rFonts w:asciiTheme="minorHAnsi" w:eastAsia="Arial Unicode MS" w:hAnsiTheme="minorHAnsi" w:cstheme="minorHAnsi"/>
                <w:b/>
                <w:bCs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b/>
                <w:bCs/>
                <w:sz w:val="22"/>
                <w:szCs w:val="22"/>
              </w:rPr>
              <w:lastRenderedPageBreak/>
              <w:t>Naziv projekta</w:t>
            </w:r>
            <w:r w:rsidR="007841D4">
              <w:rPr>
                <w:rFonts w:asciiTheme="minorHAnsi" w:eastAsia="Arial Unicode MS" w:hAnsiTheme="minorHAnsi" w:cstheme="minorHAnsi"/>
                <w:b/>
                <w:bCs/>
                <w:sz w:val="22"/>
                <w:szCs w:val="22"/>
              </w:rPr>
              <w:t>/programa</w:t>
            </w:r>
            <w:r w:rsidR="007E044D" w:rsidRPr="00F22466">
              <w:rPr>
                <w:rFonts w:asciiTheme="minorHAnsi" w:eastAsia="Arial Unicode MS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764" w:type="dxa"/>
            <w:shd w:val="clear" w:color="auto" w:fill="auto"/>
            <w:vAlign w:val="center"/>
          </w:tcPr>
          <w:p w14:paraId="29D88A1F" w14:textId="77777777" w:rsidR="00C43CC0" w:rsidRPr="00F22466" w:rsidRDefault="00C43CC0" w:rsidP="00C43CC0">
            <w:pPr>
              <w:rPr>
                <w:rFonts w:asciiTheme="minorHAnsi" w:eastAsia="Arial Unicode MS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1769F" w:rsidRPr="00F22466" w14:paraId="4FF55D62" w14:textId="77777777" w:rsidTr="0041769F">
        <w:trPr>
          <w:trHeight w:val="424"/>
        </w:trPr>
        <w:tc>
          <w:tcPr>
            <w:tcW w:w="4011" w:type="dxa"/>
            <w:shd w:val="clear" w:color="auto" w:fill="BDD6EE"/>
            <w:vAlign w:val="center"/>
          </w:tcPr>
          <w:p w14:paraId="37184089" w14:textId="77777777" w:rsidR="0041769F" w:rsidRPr="00F22466" w:rsidRDefault="0041769F" w:rsidP="007E044D">
            <w:pPr>
              <w:rPr>
                <w:rFonts w:asciiTheme="minorHAnsi" w:eastAsia="Arial Unicode MS" w:hAnsiTheme="minorHAnsi" w:cstheme="minorHAnsi"/>
                <w:b/>
                <w:bCs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b/>
                <w:bCs/>
                <w:sz w:val="22"/>
                <w:szCs w:val="22"/>
              </w:rPr>
              <w:t>PRIORITETNO PODRUČJE</w:t>
            </w:r>
          </w:p>
        </w:tc>
        <w:tc>
          <w:tcPr>
            <w:tcW w:w="5764" w:type="dxa"/>
            <w:shd w:val="clear" w:color="auto" w:fill="auto"/>
            <w:vAlign w:val="center"/>
          </w:tcPr>
          <w:p w14:paraId="387086EF" w14:textId="77777777" w:rsidR="0041769F" w:rsidRPr="00F22466" w:rsidRDefault="0041769F" w:rsidP="00C43CC0">
            <w:pPr>
              <w:rPr>
                <w:rFonts w:asciiTheme="minorHAnsi" w:eastAsia="Arial Unicode MS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130C5B49" w14:textId="77777777" w:rsidR="00C43CC0" w:rsidRPr="00F22466" w:rsidRDefault="00C43CC0" w:rsidP="00C43CC0">
      <w:pPr>
        <w:ind w:hanging="13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tbl>
      <w:tblPr>
        <w:tblW w:w="9923" w:type="dxa"/>
        <w:tblInd w:w="-137" w:type="dxa"/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562"/>
        <w:gridCol w:w="3266"/>
        <w:gridCol w:w="6095"/>
      </w:tblGrid>
      <w:tr w:rsidR="00092880" w:rsidRPr="00F22466" w14:paraId="1A2317BC" w14:textId="77777777" w:rsidTr="006635BA">
        <w:trPr>
          <w:trHeight w:val="39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7CAAC"/>
            <w:vAlign w:val="center"/>
          </w:tcPr>
          <w:p w14:paraId="5C16BB76" w14:textId="77777777" w:rsidR="00092880" w:rsidRPr="00F22466" w:rsidRDefault="00092880" w:rsidP="002D6C2C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hAnsiTheme="minorHAnsi" w:cstheme="minorHAnsi"/>
                <w:b/>
                <w:sz w:val="22"/>
                <w:szCs w:val="22"/>
              </w:rPr>
              <w:br w:type="page"/>
            </w:r>
            <w:r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I.</w:t>
            </w:r>
          </w:p>
        </w:tc>
        <w:tc>
          <w:tcPr>
            <w:tcW w:w="936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vAlign w:val="center"/>
          </w:tcPr>
          <w:p w14:paraId="6F2283B1" w14:textId="77777777" w:rsidR="00092880" w:rsidRPr="00F22466" w:rsidRDefault="00092880" w:rsidP="007E044D">
            <w:pPr>
              <w:snapToGrid w:val="0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PODACI O PRIJAVITELJ</w:t>
            </w:r>
            <w:r w:rsidR="001E514E"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U PROJEKTA</w:t>
            </w:r>
            <w:r w:rsidR="007841D4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/PROGRAMA</w:t>
            </w:r>
            <w:r w:rsidR="001E514E"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 xml:space="preserve"> </w:t>
            </w:r>
            <w:r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I PARTNERIMA</w:t>
            </w:r>
          </w:p>
        </w:tc>
      </w:tr>
      <w:tr w:rsidR="00C43CC0" w:rsidRPr="00F22466" w14:paraId="2545DA52" w14:textId="77777777" w:rsidTr="006635BA">
        <w:trPr>
          <w:trHeight w:val="89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4F5259A4" w14:textId="77777777" w:rsidR="00C43CC0" w:rsidRPr="00F22466" w:rsidRDefault="00C43CC0" w:rsidP="007E044D">
            <w:pPr>
              <w:snapToGrid w:val="0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 xml:space="preserve">    OSNOVNI PODACI O ORGANIZACIJI – PRIJAVITELJU PROJEKTA I PARTNERIMA</w:t>
            </w:r>
          </w:p>
        </w:tc>
      </w:tr>
      <w:tr w:rsidR="00092880" w:rsidRPr="00F22466" w14:paraId="6CCD73C3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03D54B4B" w14:textId="77777777" w:rsidR="00092880" w:rsidRPr="00F22466" w:rsidRDefault="00092880" w:rsidP="002D6C2C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1</w:t>
            </w:r>
            <w:r w:rsidR="0041769F"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.1</w:t>
            </w:r>
            <w:r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14:paraId="28B62502" w14:textId="77777777" w:rsidR="00092880" w:rsidRPr="00F22466" w:rsidRDefault="00092880" w:rsidP="002D6C2C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Naziv organizacije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B6905F" w14:textId="77777777" w:rsidR="00092880" w:rsidRPr="00F22466" w:rsidRDefault="00092880" w:rsidP="009D2590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F22466" w14:paraId="17C8B586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20DEE55F" w14:textId="77777777" w:rsidR="00092880" w:rsidRPr="00F22466" w:rsidRDefault="0041769F" w:rsidP="002D6C2C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1.2</w:t>
            </w:r>
            <w:r w:rsidR="00092880"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14:paraId="221225C9" w14:textId="77777777" w:rsidR="00092880" w:rsidRPr="00F22466" w:rsidRDefault="00092880" w:rsidP="002D6C2C">
            <w:pPr>
              <w:snapToGrid w:val="0"/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Adresa </w:t>
            </w:r>
            <w:r w:rsidRPr="00F22466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(ulica i broj)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0534E" w14:textId="77777777" w:rsidR="00092880" w:rsidRPr="00F22466" w:rsidRDefault="00092880" w:rsidP="009D2590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9D2590" w:rsidRPr="00F22466" w14:paraId="3F06DAD7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09E89586" w14:textId="77777777" w:rsidR="009D2590" w:rsidRPr="00F22466" w:rsidRDefault="0041769F" w:rsidP="002D6C2C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1.</w:t>
            </w:r>
            <w:r w:rsidR="009D2590"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3.</w:t>
            </w: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14:paraId="3ABCDFDD" w14:textId="77777777" w:rsidR="009D2590" w:rsidRPr="00F22466" w:rsidRDefault="009D2590" w:rsidP="002D6C2C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Poštanski broj i sjedište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E5053C" w14:textId="77777777" w:rsidR="009D2590" w:rsidRPr="00F22466" w:rsidRDefault="009D2590" w:rsidP="009D2590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9D2590" w:rsidRPr="00F22466" w14:paraId="4CBD8A34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05063051" w14:textId="77777777" w:rsidR="009D2590" w:rsidRPr="00F22466" w:rsidRDefault="0041769F" w:rsidP="002D6C2C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1.</w:t>
            </w:r>
            <w:r w:rsidR="009D2590"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4.</w:t>
            </w: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14:paraId="59784E78" w14:textId="77777777" w:rsidR="009D2590" w:rsidRPr="00F22466" w:rsidRDefault="009D2590" w:rsidP="002D6C2C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Županija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673086" w14:textId="77777777" w:rsidR="009D2590" w:rsidRPr="00F22466" w:rsidRDefault="009D2590" w:rsidP="009D2590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F22466" w14:paraId="21F914D0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1E6BBABE" w14:textId="77777777" w:rsidR="00092880" w:rsidRPr="00F22466" w:rsidRDefault="0041769F" w:rsidP="0041769F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1.5</w:t>
            </w:r>
            <w:r w:rsidR="00092880"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14:paraId="25E7DA4D" w14:textId="77777777" w:rsidR="00092880" w:rsidRPr="00F22466" w:rsidRDefault="009D2590" w:rsidP="002D6C2C">
            <w:pPr>
              <w:snapToGrid w:val="0"/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Ime i prezime</w:t>
            </w:r>
            <w:r w:rsidR="00092880"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osobe ovlaštene za zastupanje, adresa e-pošte i dužnost koju obavlja </w:t>
            </w:r>
            <w:r w:rsidR="00092880" w:rsidRPr="00F22466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(npr. predsjednik/-ca, direktor/-ica)</w:t>
            </w:r>
            <w:r w:rsidR="009B4677" w:rsidRPr="00F22466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 xml:space="preserve"> </w:t>
            </w:r>
            <w:r w:rsidR="009B4677" w:rsidRPr="00FD7CCF">
              <w:rPr>
                <w:rFonts w:asciiTheme="minorHAnsi" w:eastAsia="Arial Unicode MS" w:hAnsiTheme="minorHAnsi" w:cstheme="minorHAnsi"/>
                <w:iCs/>
                <w:sz w:val="22"/>
                <w:szCs w:val="22"/>
              </w:rPr>
              <w:t>i je li u mandatu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AE7631" w14:textId="77777777" w:rsidR="00092880" w:rsidRPr="00F22466" w:rsidRDefault="00092880" w:rsidP="009D2590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9B4677" w:rsidRPr="00F22466" w14:paraId="01D4DBDF" w14:textId="77777777" w:rsidTr="003235C9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6BA02F53" w14:textId="77777777" w:rsidR="009B4677" w:rsidRPr="00F22466" w:rsidRDefault="0041769F" w:rsidP="0041769F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1.6</w:t>
            </w:r>
            <w:r w:rsidR="009B4677"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14:paraId="7B447318" w14:textId="77777777" w:rsidR="009B4677" w:rsidRPr="00F22466" w:rsidRDefault="009B4677" w:rsidP="009D2590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Kontakt (telefon/mobitel)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0047F3" w14:textId="77777777" w:rsidR="009B4677" w:rsidRPr="00F22466" w:rsidRDefault="009B4677" w:rsidP="009D2590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9D2590" w:rsidRPr="00F22466" w14:paraId="68CDC017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5E039C07" w14:textId="77777777" w:rsidR="009D2590" w:rsidRPr="00F22466" w:rsidRDefault="0041769F" w:rsidP="009D2590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1.</w:t>
            </w:r>
            <w:r w:rsidR="00F33E32"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7</w:t>
            </w:r>
            <w:r w:rsidR="009D2590"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14:paraId="4B85A438" w14:textId="77777777" w:rsidR="009D2590" w:rsidRPr="00F22466" w:rsidRDefault="009D2590" w:rsidP="009D2590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Adresa e-pošte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9C37F" w14:textId="77777777" w:rsidR="009D2590" w:rsidRPr="00F22466" w:rsidRDefault="009D2590" w:rsidP="009D2590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9D2590" w:rsidRPr="00F22466" w14:paraId="77A4D4DA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384F3435" w14:textId="77777777" w:rsidR="009D2590" w:rsidRPr="00F22466" w:rsidRDefault="0041769F" w:rsidP="0041769F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1.8</w:t>
            </w:r>
            <w:r w:rsidR="009D2590"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14:paraId="5192A6C6" w14:textId="77777777" w:rsidR="009D2590" w:rsidRPr="00F22466" w:rsidRDefault="009D2590" w:rsidP="009D2590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Internetska stranica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214EBC0" w14:textId="77777777" w:rsidR="009D2590" w:rsidRPr="00F22466" w:rsidRDefault="009D2590" w:rsidP="009D2590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9D2590" w:rsidRPr="00F22466" w14:paraId="49534CE1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0986A091" w14:textId="77777777" w:rsidR="009D2590" w:rsidRPr="00F22466" w:rsidRDefault="0041769F" w:rsidP="009D2590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1.</w:t>
            </w:r>
            <w:r w:rsidR="00F33E32"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9</w:t>
            </w:r>
            <w:r w:rsidR="009D2590"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/>
          </w:tcPr>
          <w:p w14:paraId="0CCA9E57" w14:textId="77777777" w:rsidR="009D2590" w:rsidRPr="00F22466" w:rsidRDefault="009D2590" w:rsidP="009D2590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Godina osnutka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923E8" w14:textId="77777777" w:rsidR="009D2590" w:rsidRPr="00F22466" w:rsidRDefault="009D2590" w:rsidP="009D2590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9D2590" w:rsidRPr="00F22466" w14:paraId="46DFBB6B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1BB92629" w14:textId="77777777" w:rsidR="009D2590" w:rsidRPr="00F22466" w:rsidRDefault="0041769F" w:rsidP="009D2590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1.1</w:t>
            </w:r>
            <w:r w:rsidR="00F33E32"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0</w:t>
            </w:r>
            <w:r w:rsidR="009D2590"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14:paraId="28F9C53E" w14:textId="77777777" w:rsidR="009D2590" w:rsidRPr="00F22466" w:rsidRDefault="009D2590" w:rsidP="009D2590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Registarski broj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110A6E8" w14:textId="77777777" w:rsidR="009D2590" w:rsidRPr="00F22466" w:rsidRDefault="009D2590" w:rsidP="009D2590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9D2590" w:rsidRPr="00F22466" w14:paraId="3C21B729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1025C700" w14:textId="77777777" w:rsidR="009D2590" w:rsidRPr="00F22466" w:rsidRDefault="0041769F" w:rsidP="009D2590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1.</w:t>
            </w:r>
            <w:r w:rsidR="009D2590"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1</w:t>
            </w:r>
            <w:r w:rsidR="00F33E32"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1</w:t>
            </w:r>
            <w:r w:rsidR="009D2590"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14:paraId="144FF749" w14:textId="77777777" w:rsidR="009D2590" w:rsidRPr="00F22466" w:rsidRDefault="009D2590" w:rsidP="009D2590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Broj žiro-računa i naziv banke (IBAN)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CE6C68" w14:textId="77777777" w:rsidR="009D2590" w:rsidRPr="00F22466" w:rsidRDefault="009D2590" w:rsidP="009D2590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9D2590" w:rsidRPr="00F22466" w14:paraId="6C02D333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747C7084" w14:textId="77777777" w:rsidR="009D2590" w:rsidRPr="00F22466" w:rsidRDefault="0041769F" w:rsidP="009D2590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1.</w:t>
            </w:r>
            <w:r w:rsidR="009D2590"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1</w:t>
            </w:r>
            <w:r w:rsidR="00F33E32"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2</w:t>
            </w:r>
            <w:r w:rsidR="009D2590"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14:paraId="64F562E0" w14:textId="77777777" w:rsidR="009D2590" w:rsidRPr="00F22466" w:rsidRDefault="009D2590" w:rsidP="009D2590">
            <w:pPr>
              <w:snapToGrid w:val="0"/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OIB </w:t>
            </w:r>
            <w:r w:rsidRPr="00F22466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(osobni identifikacijski broj)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DF0D02" w14:textId="77777777" w:rsidR="009D2590" w:rsidRPr="00F22466" w:rsidRDefault="009D2590" w:rsidP="009D2590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9D2590" w:rsidRPr="00F22466" w14:paraId="71DBC515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436D44B0" w14:textId="77777777" w:rsidR="009D2590" w:rsidRPr="00F22466" w:rsidRDefault="0041769F" w:rsidP="009D2590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1.</w:t>
            </w:r>
            <w:r w:rsidR="009D2590"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1</w:t>
            </w:r>
            <w:r w:rsidR="00F33E32"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3</w:t>
            </w:r>
            <w:r w:rsidR="009D2590"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14:paraId="51F0E2D6" w14:textId="77777777" w:rsidR="009D2590" w:rsidRPr="00F22466" w:rsidRDefault="009D2590" w:rsidP="009D2590">
            <w:pPr>
              <w:snapToGrid w:val="0"/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RNO </w:t>
            </w:r>
            <w:r w:rsidRPr="00F22466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(broj u Registru neprofitnih organizacija)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3B0FD9" w14:textId="77777777" w:rsidR="009D2590" w:rsidRPr="00F22466" w:rsidRDefault="009D2590" w:rsidP="009D2590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9D2590" w:rsidRPr="00F22466" w14:paraId="34A62E10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17249AE3" w14:textId="77777777" w:rsidR="009D2590" w:rsidRPr="00F22466" w:rsidRDefault="0041769F" w:rsidP="009D2590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1.</w:t>
            </w:r>
            <w:r w:rsidR="008A6517"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1</w:t>
            </w:r>
            <w:r w:rsidR="00F33E32"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4</w:t>
            </w:r>
            <w:r w:rsidR="009D2590"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14:paraId="7256AB70" w14:textId="77777777" w:rsidR="009D2590" w:rsidRPr="00F22466" w:rsidRDefault="009D2590" w:rsidP="009D2590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Djelatnost(i) organizacije, sukladno Statutu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BD1A4" w14:textId="77777777" w:rsidR="009D2590" w:rsidRPr="00F22466" w:rsidRDefault="009D2590" w:rsidP="009D2590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41769F" w:rsidRPr="00F22466" w14:paraId="7FE41F0A" w14:textId="77777777" w:rsidTr="00976E3F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6641D91B" w14:textId="77777777" w:rsidR="0041769F" w:rsidRPr="00F22466" w:rsidRDefault="0041769F" w:rsidP="009D2590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1.15.</w:t>
            </w: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14:paraId="0732C19F" w14:textId="77777777" w:rsidR="0041769F" w:rsidRPr="00F22466" w:rsidRDefault="0041769F" w:rsidP="009D2590">
            <w:pPr>
              <w:snapToGrid w:val="0"/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Ukupan broj članova </w:t>
            </w:r>
            <w:r w:rsidRPr="00F22466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(upisati broj)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413A97F3" w14:textId="77777777" w:rsidR="0041769F" w:rsidRPr="00F22466" w:rsidRDefault="0041769F" w:rsidP="009D2590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644E6F" w:rsidRPr="00F22466" w14:paraId="7C7F3A94" w14:textId="77777777" w:rsidTr="003A665C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6D87B3B2" w14:textId="77777777" w:rsidR="00644E6F" w:rsidRPr="00F22466" w:rsidRDefault="0041769F" w:rsidP="009D2590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1.</w:t>
            </w:r>
            <w:r w:rsidR="00644E6F"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16.</w:t>
            </w: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14:paraId="0A05B79E" w14:textId="77777777" w:rsidR="00644E6F" w:rsidRPr="00F22466" w:rsidRDefault="00644E6F" w:rsidP="007E044D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Broj zaposlenih na dan prijave projekta </w:t>
            </w:r>
            <w:r w:rsidRPr="00F22466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(upisati broj)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1861D6EF" w14:textId="77777777" w:rsidR="00644E6F" w:rsidRPr="00F22466" w:rsidRDefault="00644E6F" w:rsidP="009D2590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9D2590" w:rsidRPr="00F22466" w14:paraId="63962D72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37F742F7" w14:textId="77777777" w:rsidR="009D2590" w:rsidRPr="00F22466" w:rsidRDefault="0041769F" w:rsidP="009D2590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1.</w:t>
            </w:r>
            <w:r w:rsidR="00644E6F"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17</w:t>
            </w:r>
            <w:r w:rsidR="009D2590"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14:paraId="23D0D9AB" w14:textId="77777777" w:rsidR="009D2590" w:rsidRPr="00F22466" w:rsidRDefault="009D2590" w:rsidP="009D2590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Ukupno ostvareni prihod organizacije u godini koja prethodi godini raspisivanja poziva</w:t>
            </w:r>
            <w:r w:rsidRPr="00F22466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 xml:space="preserve"> (upišite iznos)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3B4A18" w14:textId="77777777" w:rsidR="009D2590" w:rsidRPr="00F22466" w:rsidRDefault="009D2590" w:rsidP="009D2590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272D8C" w:rsidRPr="00F22466" w14:paraId="277DB9D4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135A4722" w14:textId="77777777" w:rsidR="00272D8C" w:rsidRPr="00F22466" w:rsidRDefault="0041769F" w:rsidP="009D2590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1.</w:t>
            </w:r>
            <w:r w:rsidR="00272D8C"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 xml:space="preserve">18. </w:t>
            </w: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14:paraId="0967993B" w14:textId="77777777" w:rsidR="00272D8C" w:rsidRPr="00F22466" w:rsidRDefault="00272D8C" w:rsidP="00272D8C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Podaci  o prostoru kojem organizacija djeluje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6E108C" w14:textId="77777777" w:rsidR="00272D8C" w:rsidRPr="00F22466" w:rsidRDefault="00272D8C" w:rsidP="009D2590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272D8C" w:rsidRPr="00F22466" w14:paraId="7039080A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1D4ED43B" w14:textId="77777777" w:rsidR="00272D8C" w:rsidRPr="00F22466" w:rsidRDefault="00272D8C" w:rsidP="009D2590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14:paraId="7430A995" w14:textId="77777777" w:rsidR="00272D8C" w:rsidRPr="00F22466" w:rsidRDefault="00272D8C" w:rsidP="009D2590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a) vlastiti prostor (upisati veličinu u m2)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E6A448" w14:textId="77777777" w:rsidR="00272D8C" w:rsidRPr="00F22466" w:rsidRDefault="00272D8C" w:rsidP="009D2590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272D8C" w:rsidRPr="00F22466" w14:paraId="76650681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56F65613" w14:textId="77777777" w:rsidR="00272D8C" w:rsidRPr="00F22466" w:rsidRDefault="00272D8C" w:rsidP="009D2590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14:paraId="43510D37" w14:textId="77777777" w:rsidR="00272D8C" w:rsidRPr="00F22466" w:rsidRDefault="00272D8C" w:rsidP="00272D8C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b) iznajmljeni prostor (upisati veličinu u m2 i iznos mjesečnog najma)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74C98E" w14:textId="77777777" w:rsidR="00272D8C" w:rsidRPr="00F22466" w:rsidRDefault="00272D8C" w:rsidP="009D2590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272D8C" w:rsidRPr="00F22466" w14:paraId="2FD8257F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1CB76C5D" w14:textId="77777777" w:rsidR="00272D8C" w:rsidRPr="00F22466" w:rsidRDefault="00272D8C" w:rsidP="009D2590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14:paraId="43C4FC09" w14:textId="77777777" w:rsidR="00272D8C" w:rsidRPr="00F22466" w:rsidRDefault="00272D8C" w:rsidP="009D2590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c) prostor JLS/RH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05AD59" w14:textId="77777777" w:rsidR="00272D8C" w:rsidRPr="00F22466" w:rsidRDefault="00272D8C" w:rsidP="009D2590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9C0F27" w:rsidRPr="00F22466" w14:paraId="78C89FFE" w14:textId="77777777" w:rsidTr="009C0F27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233DD9" w14:textId="77777777" w:rsidR="009C0F27" w:rsidRPr="00F22466" w:rsidRDefault="009C0F27" w:rsidP="00F076B7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36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876F6" w14:textId="77777777" w:rsidR="009C0F27" w:rsidRPr="00F22466" w:rsidRDefault="009C0F27" w:rsidP="00F076B7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F076B7" w:rsidRPr="00F22466" w14:paraId="268EF499" w14:textId="77777777" w:rsidTr="0041769F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BDD6EE" w:themeFill="accent1" w:themeFillTint="66"/>
          </w:tcPr>
          <w:p w14:paraId="43AED161" w14:textId="77777777" w:rsidR="00F076B7" w:rsidRPr="00F22466" w:rsidRDefault="00F076B7" w:rsidP="00F076B7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361" w:type="dxa"/>
            <w:gridSpan w:val="2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 w:themeFill="accent1" w:themeFillTint="66"/>
          </w:tcPr>
          <w:p w14:paraId="24A344B1" w14:textId="77777777" w:rsidR="00F076B7" w:rsidRPr="00F22466" w:rsidRDefault="00F076B7" w:rsidP="0075558F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 xml:space="preserve">PARTNERSKA ORGANIZACIJA </w:t>
            </w:r>
            <w:r w:rsidRPr="00F22466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(</w:t>
            </w:r>
            <w:r w:rsidR="0075558F"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navedite podatke o partnerskoj organizaciji ukoliko se projekt  prijavljuje u partnerstvu</w:t>
            </w:r>
            <w:r w:rsidRPr="00F22466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)</w:t>
            </w:r>
          </w:p>
        </w:tc>
      </w:tr>
      <w:tr w:rsidR="00F076B7" w:rsidRPr="00F22466" w14:paraId="3C3C0DBE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554A5132" w14:textId="77777777" w:rsidR="00F076B7" w:rsidRPr="00F22466" w:rsidRDefault="0041769F" w:rsidP="00F076B7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1.19</w:t>
            </w:r>
          </w:p>
        </w:tc>
        <w:tc>
          <w:tcPr>
            <w:tcW w:w="3266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/>
          </w:tcPr>
          <w:p w14:paraId="1F19CD2C" w14:textId="77777777" w:rsidR="00F076B7" w:rsidRPr="00F22466" w:rsidRDefault="00F076B7" w:rsidP="00F076B7">
            <w:pPr>
              <w:snapToGrid w:val="0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Naziv organizacije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E0DAF0" w14:textId="77777777" w:rsidR="00F076B7" w:rsidRPr="00F22466" w:rsidRDefault="00F076B7" w:rsidP="00F076B7">
            <w:pPr>
              <w:snapToGrid w:val="0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</w:p>
        </w:tc>
      </w:tr>
      <w:tr w:rsidR="00F076B7" w:rsidRPr="00F22466" w14:paraId="32C2E641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66E802B8" w14:textId="77777777" w:rsidR="00F076B7" w:rsidRPr="00F22466" w:rsidRDefault="0041769F" w:rsidP="00F076B7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lastRenderedPageBreak/>
              <w:t>1.20.</w:t>
            </w: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/>
          </w:tcPr>
          <w:p w14:paraId="6DBD3EBB" w14:textId="77777777" w:rsidR="00F076B7" w:rsidRPr="00F22466" w:rsidRDefault="00F076B7" w:rsidP="00F076B7">
            <w:pPr>
              <w:snapToGrid w:val="0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Adresa (ulica i broj)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1C8FBC" w14:textId="77777777" w:rsidR="00F076B7" w:rsidRPr="00F22466" w:rsidRDefault="00F076B7" w:rsidP="00F076B7">
            <w:pPr>
              <w:snapToGrid w:val="0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</w:p>
        </w:tc>
      </w:tr>
      <w:tr w:rsidR="00F076B7" w:rsidRPr="00F22466" w14:paraId="7B4DA827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7A0825F9" w14:textId="77777777" w:rsidR="00F076B7" w:rsidRPr="00F22466" w:rsidRDefault="0041769F" w:rsidP="00F076B7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1.21.</w:t>
            </w: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/>
          </w:tcPr>
          <w:p w14:paraId="25A5C3E9" w14:textId="77777777" w:rsidR="00F076B7" w:rsidRPr="00F22466" w:rsidRDefault="00F076B7" w:rsidP="00F076B7">
            <w:pPr>
              <w:snapToGrid w:val="0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Grad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597E42" w14:textId="77777777" w:rsidR="00F076B7" w:rsidRPr="00F22466" w:rsidRDefault="00F076B7" w:rsidP="00F076B7">
            <w:pPr>
              <w:snapToGrid w:val="0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</w:p>
        </w:tc>
      </w:tr>
      <w:tr w:rsidR="00F076B7" w:rsidRPr="00F22466" w14:paraId="7247530C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6D38DBDF" w14:textId="77777777" w:rsidR="00F076B7" w:rsidRPr="00F22466" w:rsidRDefault="0041769F" w:rsidP="00F076B7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1.22.</w:t>
            </w: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/>
          </w:tcPr>
          <w:p w14:paraId="3957F605" w14:textId="77777777" w:rsidR="00F076B7" w:rsidRPr="00F22466" w:rsidRDefault="00F076B7" w:rsidP="00F076B7">
            <w:pPr>
              <w:snapToGrid w:val="0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Županija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85E8F7" w14:textId="77777777" w:rsidR="00F076B7" w:rsidRPr="00F22466" w:rsidRDefault="00F076B7" w:rsidP="00F076B7">
            <w:pPr>
              <w:snapToGrid w:val="0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</w:p>
        </w:tc>
      </w:tr>
      <w:tr w:rsidR="00F076B7" w:rsidRPr="00F22466" w14:paraId="64056C51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3549F55C" w14:textId="77777777" w:rsidR="00F076B7" w:rsidRPr="00F22466" w:rsidRDefault="0041769F" w:rsidP="00F076B7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1.23.</w:t>
            </w: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/>
          </w:tcPr>
          <w:p w14:paraId="7156A9F4" w14:textId="77777777" w:rsidR="00F076B7" w:rsidRPr="00F22466" w:rsidRDefault="00F076B7" w:rsidP="00F076B7">
            <w:pPr>
              <w:snapToGrid w:val="0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Ime i prezime osobe ovlaštene za zastupanje i dužnost koju obavlja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C2E62F" w14:textId="77777777" w:rsidR="00F076B7" w:rsidRPr="00F22466" w:rsidRDefault="00F076B7" w:rsidP="00F076B7">
            <w:pPr>
              <w:snapToGrid w:val="0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</w:p>
        </w:tc>
      </w:tr>
      <w:tr w:rsidR="00F076B7" w:rsidRPr="00F22466" w14:paraId="74F93D43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3F195810" w14:textId="77777777" w:rsidR="00F076B7" w:rsidRPr="00F22466" w:rsidRDefault="0041769F" w:rsidP="00F076B7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1.24.</w:t>
            </w: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/>
          </w:tcPr>
          <w:p w14:paraId="4A542239" w14:textId="77777777" w:rsidR="00F076B7" w:rsidRPr="00F22466" w:rsidRDefault="00855B7E" w:rsidP="00F076B7">
            <w:pPr>
              <w:snapToGrid w:val="0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Kontakt (telefon, mobitel)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B1B854" w14:textId="77777777" w:rsidR="00F076B7" w:rsidRPr="00F22466" w:rsidRDefault="00F076B7" w:rsidP="00F076B7">
            <w:pPr>
              <w:snapToGrid w:val="0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</w:p>
        </w:tc>
      </w:tr>
      <w:tr w:rsidR="00F076B7" w:rsidRPr="00F22466" w14:paraId="34654F29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18B02FE0" w14:textId="77777777" w:rsidR="00F076B7" w:rsidRPr="00F22466" w:rsidRDefault="0041769F" w:rsidP="00F076B7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1.25.</w:t>
            </w: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/>
          </w:tcPr>
          <w:p w14:paraId="3A2953A8" w14:textId="77777777" w:rsidR="00F076B7" w:rsidRPr="00F22466" w:rsidRDefault="00F076B7" w:rsidP="00F076B7">
            <w:pPr>
              <w:snapToGrid w:val="0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Adresa e-pošte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7B1F1C" w14:textId="77777777" w:rsidR="00F076B7" w:rsidRPr="00F22466" w:rsidRDefault="00F076B7" w:rsidP="00F076B7">
            <w:pPr>
              <w:snapToGrid w:val="0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</w:p>
        </w:tc>
      </w:tr>
      <w:tr w:rsidR="00F076B7" w:rsidRPr="00F22466" w14:paraId="60F5B3E2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2D9AB781" w14:textId="77777777" w:rsidR="00F076B7" w:rsidRPr="00F22466" w:rsidRDefault="0041769F" w:rsidP="00F076B7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1.26.</w:t>
            </w: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/>
          </w:tcPr>
          <w:p w14:paraId="237EA103" w14:textId="77777777" w:rsidR="00F076B7" w:rsidRPr="00F22466" w:rsidRDefault="00F076B7" w:rsidP="00F076B7">
            <w:pPr>
              <w:snapToGrid w:val="0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Internetska stranica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F3BF10" w14:textId="77777777" w:rsidR="00F076B7" w:rsidRPr="00F22466" w:rsidRDefault="00F076B7" w:rsidP="00F076B7">
            <w:pPr>
              <w:snapToGrid w:val="0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</w:p>
        </w:tc>
      </w:tr>
      <w:tr w:rsidR="00F076B7" w:rsidRPr="00F22466" w14:paraId="6230C8E8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4D02D498" w14:textId="77777777" w:rsidR="00F076B7" w:rsidRPr="00F22466" w:rsidRDefault="0041769F" w:rsidP="00F076B7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1.27.</w:t>
            </w: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/>
          </w:tcPr>
          <w:p w14:paraId="00A2AFDA" w14:textId="77777777" w:rsidR="00F076B7" w:rsidRPr="00F22466" w:rsidRDefault="00F076B7" w:rsidP="00F076B7">
            <w:pPr>
              <w:snapToGrid w:val="0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Godina osnutka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40EF7F" w14:textId="77777777" w:rsidR="00F076B7" w:rsidRPr="00F22466" w:rsidRDefault="00F076B7" w:rsidP="00F076B7">
            <w:pPr>
              <w:snapToGrid w:val="0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</w:p>
        </w:tc>
      </w:tr>
      <w:tr w:rsidR="00F076B7" w:rsidRPr="00F22466" w14:paraId="517CFC61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049855B6" w14:textId="77777777" w:rsidR="00F076B7" w:rsidRPr="00F22466" w:rsidRDefault="0041769F" w:rsidP="00F076B7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1.28.</w:t>
            </w: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/>
          </w:tcPr>
          <w:p w14:paraId="631CCA08" w14:textId="77777777" w:rsidR="00F076B7" w:rsidRPr="00F22466" w:rsidRDefault="00F076B7" w:rsidP="00F076B7">
            <w:pPr>
              <w:snapToGrid w:val="0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Registarski broj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7F8778" w14:textId="77777777" w:rsidR="00F076B7" w:rsidRPr="00F22466" w:rsidRDefault="00F076B7" w:rsidP="00F076B7">
            <w:pPr>
              <w:snapToGrid w:val="0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</w:p>
        </w:tc>
      </w:tr>
      <w:tr w:rsidR="00F076B7" w:rsidRPr="00F22466" w14:paraId="3B4DFEF4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42EB03C2" w14:textId="77777777" w:rsidR="00F076B7" w:rsidRPr="00F22466" w:rsidRDefault="0041769F" w:rsidP="00F076B7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1.29.</w:t>
            </w: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/>
          </w:tcPr>
          <w:p w14:paraId="4CFC003E" w14:textId="77777777" w:rsidR="00F076B7" w:rsidRPr="00F22466" w:rsidRDefault="00F076B7" w:rsidP="00F076B7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Djelatnost organizacije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A23166" w14:textId="77777777" w:rsidR="00F076B7" w:rsidRPr="00F22466" w:rsidRDefault="00F076B7" w:rsidP="00F076B7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F076B7" w:rsidRPr="00F22466" w14:paraId="01E364E7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3A3ABBDF" w14:textId="77777777" w:rsidR="00F076B7" w:rsidRPr="00F22466" w:rsidRDefault="0041769F" w:rsidP="00F076B7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1.30.</w:t>
            </w: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/>
          </w:tcPr>
          <w:p w14:paraId="7A461CB2" w14:textId="77777777" w:rsidR="00F076B7" w:rsidRPr="00F22466" w:rsidRDefault="00F076B7" w:rsidP="00F076B7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OIB </w:t>
            </w:r>
            <w:r w:rsidRPr="00F22466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(osobni  identifikacijski broj)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C7CBD4" w14:textId="77777777" w:rsidR="00F076B7" w:rsidRPr="00F22466" w:rsidRDefault="00F076B7" w:rsidP="00F076B7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F076B7" w:rsidRPr="00F22466" w14:paraId="4C648CD0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0BA2A027" w14:textId="77777777" w:rsidR="00F076B7" w:rsidRPr="00F22466" w:rsidRDefault="0041769F" w:rsidP="00F076B7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1.31.</w:t>
            </w:r>
          </w:p>
        </w:tc>
        <w:tc>
          <w:tcPr>
            <w:tcW w:w="3266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/>
          </w:tcPr>
          <w:p w14:paraId="78E6AE6A" w14:textId="77777777" w:rsidR="00F076B7" w:rsidRPr="00F22466" w:rsidRDefault="00F076B7" w:rsidP="00F076B7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RNO</w:t>
            </w:r>
            <w:r w:rsidR="00D83F09"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/</w:t>
            </w: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MBS </w:t>
            </w:r>
            <w:r w:rsidRPr="00F22466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(broj u Registru neprofitnih organizacija / broj u Sudskom registru)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BE1CD2" w14:textId="77777777" w:rsidR="00F076B7" w:rsidRPr="00F22466" w:rsidRDefault="00F076B7" w:rsidP="00F076B7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</w:tbl>
    <w:p w14:paraId="487AF050" w14:textId="77777777" w:rsidR="00D83F09" w:rsidRPr="00F22466" w:rsidRDefault="00D83F09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923" w:type="dxa"/>
        <w:tblInd w:w="-137" w:type="dxa"/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562"/>
        <w:gridCol w:w="289"/>
        <w:gridCol w:w="284"/>
        <w:gridCol w:w="427"/>
        <w:gridCol w:w="839"/>
        <w:gridCol w:w="562"/>
        <w:gridCol w:w="1574"/>
        <w:gridCol w:w="104"/>
        <w:gridCol w:w="275"/>
        <w:gridCol w:w="471"/>
        <w:gridCol w:w="937"/>
        <w:gridCol w:w="197"/>
        <w:gridCol w:w="712"/>
        <w:gridCol w:w="306"/>
        <w:gridCol w:w="116"/>
        <w:gridCol w:w="1134"/>
        <w:gridCol w:w="1134"/>
      </w:tblGrid>
      <w:tr w:rsidR="00F076B7" w:rsidRPr="00F22466" w14:paraId="6CE372F6" w14:textId="77777777" w:rsidTr="006635BA">
        <w:trPr>
          <w:trHeight w:val="40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7CAAC"/>
            <w:vAlign w:val="center"/>
          </w:tcPr>
          <w:p w14:paraId="2F62045B" w14:textId="77777777" w:rsidR="00F076B7" w:rsidRPr="00F22466" w:rsidRDefault="00D83F09" w:rsidP="005A70DD">
            <w:pPr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="00F076B7" w:rsidRPr="00F22466">
              <w:rPr>
                <w:rFonts w:asciiTheme="minorHAnsi" w:hAnsiTheme="minorHAnsi" w:cstheme="minorHAnsi"/>
                <w:b/>
                <w:sz w:val="22"/>
                <w:szCs w:val="22"/>
              </w:rPr>
              <w:t>II.</w:t>
            </w:r>
          </w:p>
        </w:tc>
        <w:tc>
          <w:tcPr>
            <w:tcW w:w="9361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vAlign w:val="center"/>
          </w:tcPr>
          <w:p w14:paraId="5E4DE1FC" w14:textId="77777777" w:rsidR="00F076B7" w:rsidRPr="00F22466" w:rsidRDefault="00F076B7" w:rsidP="007841D4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hAnsiTheme="minorHAnsi" w:cstheme="minorHAnsi"/>
                <w:b/>
                <w:sz w:val="22"/>
                <w:szCs w:val="22"/>
              </w:rPr>
              <w:t>PODACI O PROJEKTU</w:t>
            </w:r>
          </w:p>
        </w:tc>
      </w:tr>
      <w:tr w:rsidR="00F076B7" w:rsidRPr="00F22466" w14:paraId="72A0D9DB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6CBE2F37" w14:textId="77777777" w:rsidR="00F076B7" w:rsidRPr="00F22466" w:rsidRDefault="0041769F" w:rsidP="005A70DD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2.1</w:t>
            </w:r>
            <w:r w:rsidR="00F076B7"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9361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572647E4" w14:textId="77777777" w:rsidR="00F076B7" w:rsidRPr="00F22466" w:rsidRDefault="00F076B7" w:rsidP="007841D4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Naziv projekta</w:t>
            </w:r>
          </w:p>
        </w:tc>
      </w:tr>
      <w:tr w:rsidR="00F076B7" w:rsidRPr="00F22466" w14:paraId="6C661A6A" w14:textId="77777777" w:rsidTr="00C43CC0">
        <w:trPr>
          <w:trHeight w:val="89"/>
        </w:trPr>
        <w:tc>
          <w:tcPr>
            <w:tcW w:w="992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D29335" w14:textId="77777777" w:rsidR="00F076B7" w:rsidRPr="00F22466" w:rsidRDefault="00F076B7" w:rsidP="00F076B7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F076B7" w:rsidRPr="00F22466" w14:paraId="22E9B5BD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24103D42" w14:textId="77777777" w:rsidR="00F076B7" w:rsidRPr="00F22466" w:rsidRDefault="0041769F" w:rsidP="005A70DD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2.2.</w:t>
            </w:r>
          </w:p>
        </w:tc>
        <w:tc>
          <w:tcPr>
            <w:tcW w:w="9361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E0AE46C" w14:textId="77777777" w:rsidR="00F076B7" w:rsidRPr="00F22466" w:rsidRDefault="00F076B7" w:rsidP="007841D4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Sažetak projekta</w:t>
            </w:r>
            <w:r w:rsidR="007E044D"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(ukratko predstavite osnovne informacije o projektu)</w:t>
            </w:r>
          </w:p>
        </w:tc>
      </w:tr>
      <w:tr w:rsidR="00F076B7" w:rsidRPr="00F22466" w14:paraId="116FFF32" w14:textId="77777777" w:rsidTr="00C43CC0">
        <w:trPr>
          <w:trHeight w:val="89"/>
        </w:trPr>
        <w:tc>
          <w:tcPr>
            <w:tcW w:w="992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EDD778" w14:textId="77777777" w:rsidR="00F076B7" w:rsidRPr="00F22466" w:rsidRDefault="00F076B7" w:rsidP="00F076B7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F076B7" w:rsidRPr="00F22466" w14:paraId="0A6A5DB7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109DEA86" w14:textId="77777777" w:rsidR="00F076B7" w:rsidRPr="00F22466" w:rsidRDefault="0041769F" w:rsidP="005A70DD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2.3</w:t>
            </w:r>
            <w:r w:rsidR="00F076B7"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9361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53AC37D" w14:textId="7CFDF143" w:rsidR="00F076B7" w:rsidRPr="00F22466" w:rsidRDefault="00F076B7" w:rsidP="007E044D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Predviđeno trajanje provedbe projekta u mjesecima</w:t>
            </w:r>
          </w:p>
        </w:tc>
      </w:tr>
      <w:tr w:rsidR="00F076B7" w:rsidRPr="00F22466" w14:paraId="07B28C57" w14:textId="77777777" w:rsidTr="00C43CC0">
        <w:trPr>
          <w:trHeight w:val="89"/>
        </w:trPr>
        <w:tc>
          <w:tcPr>
            <w:tcW w:w="992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99FE03" w14:textId="77777777" w:rsidR="00F076B7" w:rsidRPr="00F22466" w:rsidRDefault="00F076B7" w:rsidP="00F076B7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F076B7" w:rsidRPr="00F22466" w14:paraId="1F627868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67BE9183" w14:textId="77777777" w:rsidR="00F076B7" w:rsidRPr="00F22466" w:rsidRDefault="0041769F" w:rsidP="005A70DD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2.4</w:t>
            </w:r>
            <w:r w:rsidR="00F076B7"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9361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4E1395E" w14:textId="77777777" w:rsidR="00F076B7" w:rsidRPr="00F22466" w:rsidRDefault="00F076B7" w:rsidP="007E044D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Područje provedbe projekta </w:t>
            </w:r>
            <w:r w:rsidRPr="00F22466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(navedite područje društvenog djelovanja i javnu pol</w:t>
            </w:r>
            <w:r w:rsidR="007E044D" w:rsidRPr="00F22466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itiku na koju se odnosi projekt</w:t>
            </w:r>
            <w:r w:rsidRPr="00F22466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)</w:t>
            </w:r>
          </w:p>
        </w:tc>
      </w:tr>
      <w:tr w:rsidR="00F076B7" w:rsidRPr="00F22466" w14:paraId="0A31C394" w14:textId="77777777" w:rsidTr="00C43CC0">
        <w:trPr>
          <w:trHeight w:val="89"/>
        </w:trPr>
        <w:tc>
          <w:tcPr>
            <w:tcW w:w="992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B1FC88" w14:textId="77777777" w:rsidR="00F076B7" w:rsidRPr="00F22466" w:rsidRDefault="00F076B7" w:rsidP="00F076B7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F076B7" w:rsidRPr="00F22466" w14:paraId="7820FDE4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3228B3E6" w14:textId="77777777" w:rsidR="00F076B7" w:rsidRPr="00F22466" w:rsidRDefault="0041769F" w:rsidP="00F076B7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2.5</w:t>
            </w:r>
            <w:r w:rsidR="004874FE"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9361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5E8A3BB2" w14:textId="77777777" w:rsidR="00F076B7" w:rsidRPr="00F22466" w:rsidRDefault="00F076B7" w:rsidP="007E044D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Zemljopisno područje provedbe projekta </w:t>
            </w:r>
            <w:r w:rsidRPr="00F22466">
              <w:rPr>
                <w:rFonts w:asciiTheme="minorHAnsi" w:eastAsia="Arial Unicode MS" w:hAnsiTheme="minorHAnsi" w:cstheme="minorHAnsi"/>
                <w:i/>
                <w:iCs/>
                <w:sz w:val="22"/>
                <w:szCs w:val="22"/>
              </w:rPr>
              <w:t>(označite</w:t>
            </w:r>
            <w:r w:rsidR="007E044D" w:rsidRPr="00F22466">
              <w:rPr>
                <w:rFonts w:asciiTheme="minorHAnsi" w:eastAsia="Arial Unicode MS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="005A70DD" w:rsidRPr="00F22466">
              <w:rPr>
                <w:rFonts w:asciiTheme="minorHAnsi" w:eastAsia="Arial Unicode MS" w:hAnsiTheme="minorHAnsi" w:cstheme="minorHAnsi"/>
                <w:b/>
                <w:i/>
                <w:iCs/>
                <w:sz w:val="22"/>
                <w:szCs w:val="22"/>
              </w:rPr>
              <w:t>x</w:t>
            </w:r>
            <w:r w:rsidRPr="00F22466">
              <w:rPr>
                <w:rFonts w:asciiTheme="minorHAnsi" w:eastAsia="Arial Unicode MS" w:hAnsiTheme="minorHAnsi" w:cstheme="minorHAnsi"/>
                <w:i/>
                <w:iCs/>
                <w:sz w:val="22"/>
                <w:szCs w:val="22"/>
              </w:rPr>
              <w:t xml:space="preserve"> i/ili dopišite po potrebi)</w:t>
            </w:r>
          </w:p>
        </w:tc>
      </w:tr>
      <w:tr w:rsidR="005C03D8" w:rsidRPr="00F22466" w14:paraId="418EB146" w14:textId="77777777" w:rsidTr="006635BA">
        <w:trPr>
          <w:trHeight w:val="89"/>
        </w:trPr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4B9190D" w14:textId="77777777" w:rsidR="005C03D8" w:rsidRPr="00F22466" w:rsidRDefault="005C03D8" w:rsidP="005A70DD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02E010" w14:textId="77777777" w:rsidR="005C03D8" w:rsidRPr="00F22466" w:rsidRDefault="005C03D8" w:rsidP="005A70DD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361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455AA592" w14:textId="77777777" w:rsidR="005C03D8" w:rsidRPr="00F22466" w:rsidRDefault="005C03D8" w:rsidP="00F076B7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područje cijele Republike Hrvatske</w:t>
            </w:r>
          </w:p>
        </w:tc>
      </w:tr>
      <w:tr w:rsidR="005C03D8" w:rsidRPr="00F22466" w14:paraId="6ED2BAF4" w14:textId="77777777" w:rsidTr="006635BA">
        <w:trPr>
          <w:trHeight w:val="89"/>
        </w:trPr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A339F1A" w14:textId="77777777" w:rsidR="005C03D8" w:rsidRPr="00F22466" w:rsidRDefault="005C03D8" w:rsidP="005A70DD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96B65A9" w14:textId="77777777" w:rsidR="005C03D8" w:rsidRPr="00F22466" w:rsidRDefault="005C03D8" w:rsidP="005A70DD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361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827ED98" w14:textId="77777777" w:rsidR="005C03D8" w:rsidRPr="00F22466" w:rsidRDefault="005C03D8" w:rsidP="00F076B7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na razini županije (upišite jednu ili više županija u kojima se </w:t>
            </w:r>
            <w:r w:rsidR="00206C11"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provodi projekt</w:t>
            </w: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)</w:t>
            </w:r>
          </w:p>
        </w:tc>
      </w:tr>
      <w:tr w:rsidR="005C03D8" w:rsidRPr="00F22466" w14:paraId="40B12A27" w14:textId="77777777" w:rsidTr="006635BA">
        <w:trPr>
          <w:trHeight w:val="89"/>
        </w:trPr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55B2192" w14:textId="77777777" w:rsidR="005C03D8" w:rsidRPr="00F22466" w:rsidRDefault="005C03D8" w:rsidP="005A70DD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423AC7D" w14:textId="77777777" w:rsidR="005C03D8" w:rsidRPr="00F22466" w:rsidRDefault="005C03D8" w:rsidP="005A70DD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361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579D1811" w14:textId="77777777" w:rsidR="005C03D8" w:rsidRPr="00F22466" w:rsidRDefault="005C03D8" w:rsidP="00F076B7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na razini jedne ili više jedinice lokalne samouprave (općina/grad)</w:t>
            </w:r>
          </w:p>
        </w:tc>
      </w:tr>
      <w:tr w:rsidR="00F076B7" w:rsidRPr="00F22466" w14:paraId="0849B5BF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67AAFC2C" w14:textId="77777777" w:rsidR="00F076B7" w:rsidRPr="00F22466" w:rsidRDefault="0041769F" w:rsidP="008126EF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2.6</w:t>
            </w:r>
            <w:r w:rsidR="004874FE"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4825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/>
          </w:tcPr>
          <w:p w14:paraId="2599144E" w14:textId="51C99192" w:rsidR="00F076B7" w:rsidRPr="00F22466" w:rsidRDefault="00F076B7" w:rsidP="007E044D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Ukupan iznos potreban za provedbu projekta</w:t>
            </w:r>
          </w:p>
        </w:tc>
        <w:tc>
          <w:tcPr>
            <w:tcW w:w="4536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ACB286" w14:textId="77777777" w:rsidR="00F076B7" w:rsidRPr="00F22466" w:rsidRDefault="00F076B7" w:rsidP="005A70DD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F076B7" w:rsidRPr="00F22466" w14:paraId="683BC064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0ECE05A1" w14:textId="77777777" w:rsidR="00F076B7" w:rsidRPr="00F22466" w:rsidRDefault="0041769F" w:rsidP="008126EF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2.7</w:t>
            </w:r>
            <w:r w:rsidR="004874FE"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4825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/>
          </w:tcPr>
          <w:p w14:paraId="10BAAF88" w14:textId="77777777" w:rsidR="00F076B7" w:rsidRPr="00F22466" w:rsidRDefault="009C0F27" w:rsidP="00272D8C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Iznos koji se traži od </w:t>
            </w:r>
            <w:r w:rsidR="00272D8C"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Karlovačke županije</w:t>
            </w:r>
          </w:p>
        </w:tc>
        <w:tc>
          <w:tcPr>
            <w:tcW w:w="4536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ECB72A" w14:textId="77777777" w:rsidR="00F076B7" w:rsidRPr="00F22466" w:rsidRDefault="00F076B7" w:rsidP="005A70DD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5C03D8" w:rsidRPr="00F22466" w14:paraId="3A202851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57509903" w14:textId="77777777" w:rsidR="005C03D8" w:rsidRPr="00F22466" w:rsidRDefault="0041769F" w:rsidP="008126EF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2.8</w:t>
            </w:r>
            <w:r w:rsidR="004874FE"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4825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4A0AFC61" w14:textId="77777777" w:rsidR="005C03D8" w:rsidRPr="00F22466" w:rsidRDefault="005C03D8" w:rsidP="005C03D8">
            <w:pPr>
              <w:snapToGrid w:val="0"/>
              <w:jc w:val="both"/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Je li za provedbu zatražen ili osiguran iznos iz javnih izvora</w:t>
            </w:r>
            <w:r w:rsidR="00272D8C" w:rsidRPr="00F22466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2280EB7C" w14:textId="77777777" w:rsidR="005C03D8" w:rsidRPr="00F22466" w:rsidRDefault="005C03D8" w:rsidP="005C03D8">
            <w:pPr>
              <w:snapToGrid w:val="0"/>
              <w:jc w:val="center"/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DA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D6AA25" w14:textId="77777777" w:rsidR="005C03D8" w:rsidRPr="00F22466" w:rsidRDefault="005C03D8" w:rsidP="005C03D8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344A2CD3" w14:textId="77777777" w:rsidR="005C03D8" w:rsidRPr="00F22466" w:rsidRDefault="005C03D8" w:rsidP="005C03D8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NE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A67D43" w14:textId="77777777" w:rsidR="005C03D8" w:rsidRPr="00F22466" w:rsidRDefault="005C03D8" w:rsidP="005C03D8">
            <w:pPr>
              <w:snapToGrid w:val="0"/>
              <w:jc w:val="both"/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</w:pPr>
          </w:p>
        </w:tc>
      </w:tr>
      <w:tr w:rsidR="005C03D8" w:rsidRPr="00F22466" w14:paraId="235A89D1" w14:textId="77777777" w:rsidTr="00510E13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7EB76F02" w14:textId="77777777" w:rsidR="005C03D8" w:rsidRPr="00F22466" w:rsidRDefault="0041769F" w:rsidP="00510E13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2.9</w:t>
            </w:r>
            <w:r w:rsidR="004874FE"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9361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5E2A99C9" w14:textId="77777777" w:rsidR="005C03D8" w:rsidRPr="00F22466" w:rsidRDefault="005C03D8" w:rsidP="005C03D8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Ako je odgovor na prethodno pitanje DA, navesti koliko je sredstava traženo, a koliko odobreno od pojedinog davatelja financijskih sredstava (dodati nove retke po potrebi):</w:t>
            </w:r>
          </w:p>
        </w:tc>
      </w:tr>
      <w:tr w:rsidR="005C03D8" w:rsidRPr="00F22466" w14:paraId="3FD91A64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6365C993" w14:textId="77777777" w:rsidR="005C03D8" w:rsidRPr="00F22466" w:rsidRDefault="005C03D8" w:rsidP="005C03D8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839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/>
            <w:vAlign w:val="center"/>
          </w:tcPr>
          <w:p w14:paraId="52F30483" w14:textId="77777777" w:rsidR="005C03D8" w:rsidRPr="00F22466" w:rsidRDefault="008126EF" w:rsidP="005C03D8">
            <w:pPr>
              <w:snapToGrid w:val="0"/>
              <w:jc w:val="right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D</w:t>
            </w:r>
            <w:r w:rsidR="005C03D8"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avatelj financijskih sredstava:</w:t>
            </w:r>
          </w:p>
        </w:tc>
        <w:tc>
          <w:tcPr>
            <w:tcW w:w="251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000F5F2" w14:textId="77777777" w:rsidR="005C03D8" w:rsidRPr="00F22466" w:rsidRDefault="005C03D8" w:rsidP="005C03D8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31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/>
            <w:vAlign w:val="center"/>
          </w:tcPr>
          <w:p w14:paraId="4FE83561" w14:textId="77777777" w:rsidR="005C03D8" w:rsidRPr="00F22466" w:rsidRDefault="005C03D8" w:rsidP="005C03D8">
            <w:pPr>
              <w:snapToGrid w:val="0"/>
              <w:jc w:val="right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Iznos zatraženih sredstava:</w:t>
            </w:r>
          </w:p>
        </w:tc>
        <w:tc>
          <w:tcPr>
            <w:tcW w:w="269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54BCBB" w14:textId="77777777" w:rsidR="005C03D8" w:rsidRPr="00F22466" w:rsidRDefault="005C03D8" w:rsidP="005C03D8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8126EF" w:rsidRPr="00F22466" w14:paraId="56A90ABF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06D63A9C" w14:textId="77777777" w:rsidR="008126EF" w:rsidRPr="00F22466" w:rsidRDefault="008126EF" w:rsidP="008126E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839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/>
            <w:vAlign w:val="center"/>
          </w:tcPr>
          <w:p w14:paraId="639322B3" w14:textId="77777777" w:rsidR="008126EF" w:rsidRPr="00F22466" w:rsidRDefault="008126EF" w:rsidP="008126EF">
            <w:pPr>
              <w:snapToGrid w:val="0"/>
              <w:jc w:val="right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Davatelj financijskih sredstava:</w:t>
            </w:r>
          </w:p>
        </w:tc>
        <w:tc>
          <w:tcPr>
            <w:tcW w:w="251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EA7176E" w14:textId="77777777" w:rsidR="008126EF" w:rsidRPr="00F22466" w:rsidRDefault="008126EF" w:rsidP="008126EF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31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/>
            <w:vAlign w:val="center"/>
          </w:tcPr>
          <w:p w14:paraId="0B3A87BE" w14:textId="77777777" w:rsidR="008126EF" w:rsidRPr="00F22466" w:rsidRDefault="008126EF" w:rsidP="008126EF">
            <w:pPr>
              <w:snapToGrid w:val="0"/>
              <w:jc w:val="right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Iznos odobrenih sredstava:</w:t>
            </w:r>
          </w:p>
        </w:tc>
        <w:tc>
          <w:tcPr>
            <w:tcW w:w="269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764103" w14:textId="77777777" w:rsidR="008126EF" w:rsidRPr="00F22466" w:rsidRDefault="008126EF" w:rsidP="008126EF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5C03D8" w:rsidRPr="00F22466" w14:paraId="19F6F610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2E0E287D" w14:textId="77777777" w:rsidR="005C03D8" w:rsidRPr="00F22466" w:rsidRDefault="0041769F" w:rsidP="008126EF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2.10</w:t>
            </w:r>
            <w:r w:rsidR="004874FE"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9361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0341AD9" w14:textId="77777777" w:rsidR="005C03D8" w:rsidRPr="00F22466" w:rsidRDefault="00A755DB" w:rsidP="007E044D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Opišite problem koji ste uočili u zajednici</w:t>
            </w:r>
            <w:r w:rsidR="009F2D8F"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="00FA12B4"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na temelju kojeg ste pripremili prijedlog projekta;</w:t>
            </w: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n</w:t>
            </w:r>
            <w:r w:rsidR="005C03D8"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avedite način na koji ste utvrdili postojanje problema i došli do procjene potreba koje namjer</w:t>
            </w:r>
            <w:r w:rsidR="00FA12B4"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avate riješiti ovim projektom</w:t>
            </w:r>
            <w:r w:rsidR="005C03D8"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?</w:t>
            </w:r>
          </w:p>
        </w:tc>
      </w:tr>
      <w:tr w:rsidR="005C03D8" w:rsidRPr="00F22466" w14:paraId="7047871A" w14:textId="77777777" w:rsidTr="00C43CC0">
        <w:trPr>
          <w:trHeight w:val="89"/>
        </w:trPr>
        <w:tc>
          <w:tcPr>
            <w:tcW w:w="992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4A87C6" w14:textId="77777777" w:rsidR="005C03D8" w:rsidRPr="00F22466" w:rsidRDefault="005C03D8" w:rsidP="005C03D8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5C03D8" w:rsidRPr="00F22466" w14:paraId="559A6D2A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0316D7ED" w14:textId="77777777" w:rsidR="005C03D8" w:rsidRPr="00F22466" w:rsidRDefault="0041769F" w:rsidP="005C03D8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2.11</w:t>
            </w:r>
            <w:r w:rsidR="005C03D8"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9361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E664CBB" w14:textId="499BC086" w:rsidR="005C03D8" w:rsidRPr="00F22466" w:rsidRDefault="005C03D8" w:rsidP="007E044D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Navedite i opišite ciljeve koji se namjeravaju ostvariti provedbom predloženog projekta</w:t>
            </w:r>
          </w:p>
        </w:tc>
      </w:tr>
      <w:tr w:rsidR="005C03D8" w:rsidRPr="00F22466" w14:paraId="540AB8F4" w14:textId="77777777" w:rsidTr="00C43CC0">
        <w:trPr>
          <w:trHeight w:val="89"/>
        </w:trPr>
        <w:tc>
          <w:tcPr>
            <w:tcW w:w="992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5ABCD3" w14:textId="77777777" w:rsidR="005C03D8" w:rsidRPr="00F22466" w:rsidRDefault="005C03D8" w:rsidP="005C03D8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5C03D8" w:rsidRPr="00F22466" w14:paraId="43D742D6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3A663B5D" w14:textId="77777777" w:rsidR="005C03D8" w:rsidRPr="00F22466" w:rsidRDefault="0041769F" w:rsidP="008126EF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2.12</w:t>
            </w:r>
            <w:r w:rsidR="005C03D8"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9361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F0026A3" w14:textId="7735AEBE" w:rsidR="005C03D8" w:rsidRPr="00F22466" w:rsidRDefault="005C03D8" w:rsidP="007E044D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Opišite očekivani utjecaj projekta– na koji će način projekt utjecati na ciljanu skupinu i krajnje korisnike u dugoročnom razdoblju</w:t>
            </w:r>
          </w:p>
        </w:tc>
      </w:tr>
      <w:tr w:rsidR="005C03D8" w:rsidRPr="00F22466" w14:paraId="11C5E5CE" w14:textId="77777777" w:rsidTr="00C43CC0">
        <w:trPr>
          <w:trHeight w:val="89"/>
        </w:trPr>
        <w:tc>
          <w:tcPr>
            <w:tcW w:w="992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2BDCE4" w14:textId="77777777" w:rsidR="005C03D8" w:rsidRPr="00F22466" w:rsidRDefault="005C03D8" w:rsidP="005C03D8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5C03D8" w:rsidRPr="00F22466" w14:paraId="55C8198A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700DD48B" w14:textId="77777777" w:rsidR="005C03D8" w:rsidRPr="00F22466" w:rsidRDefault="0041769F" w:rsidP="005C03D8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2.13</w:t>
            </w:r>
            <w:r w:rsidR="005C03D8"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9361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5D9FC7FD" w14:textId="617D9599" w:rsidR="005C03D8" w:rsidRPr="00F22466" w:rsidRDefault="005C03D8" w:rsidP="007E044D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Opišite mjerljive rezultate koje očekujete po završetku provođenja vašeg projekta</w:t>
            </w:r>
          </w:p>
        </w:tc>
      </w:tr>
      <w:tr w:rsidR="005C03D8" w:rsidRPr="00F22466" w14:paraId="2BA771E2" w14:textId="77777777" w:rsidTr="00C43CC0">
        <w:trPr>
          <w:trHeight w:val="89"/>
        </w:trPr>
        <w:tc>
          <w:tcPr>
            <w:tcW w:w="992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889ACC" w14:textId="77777777" w:rsidR="005C03D8" w:rsidRPr="00F22466" w:rsidRDefault="005C03D8" w:rsidP="005C03D8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5C03D8" w:rsidRPr="00F22466" w14:paraId="20B2A92D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51C8A29F" w14:textId="77777777" w:rsidR="005C03D8" w:rsidRPr="00F22466" w:rsidRDefault="0041769F" w:rsidP="00A343FD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2.14</w:t>
            </w:r>
            <w:r w:rsidR="005C03D8"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9361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9139E75" w14:textId="77777777" w:rsidR="005C03D8" w:rsidRPr="00F22466" w:rsidRDefault="005C03D8" w:rsidP="007E044D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Detaljan opis projekta (najviše 2</w:t>
            </w:r>
            <w:r w:rsidR="004D27CD"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000 znakova)</w:t>
            </w:r>
          </w:p>
        </w:tc>
      </w:tr>
      <w:tr w:rsidR="005C03D8" w:rsidRPr="00F22466" w14:paraId="7F58BF73" w14:textId="77777777" w:rsidTr="00C43CC0">
        <w:trPr>
          <w:trHeight w:val="89"/>
        </w:trPr>
        <w:tc>
          <w:tcPr>
            <w:tcW w:w="992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10DF72" w14:textId="77777777" w:rsidR="005C03D8" w:rsidRPr="00F22466" w:rsidRDefault="005C03D8" w:rsidP="005C03D8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5C03D8" w:rsidRPr="00F22466" w14:paraId="4D5E017A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0AB590F9" w14:textId="77777777" w:rsidR="005C03D8" w:rsidRPr="00F22466" w:rsidRDefault="0041769F" w:rsidP="00A343FD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2.15</w:t>
            </w:r>
            <w:r w:rsidR="005C03D8"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9361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2875893" w14:textId="29E1020C" w:rsidR="005C03D8" w:rsidRPr="00F22466" w:rsidRDefault="005C03D8" w:rsidP="007E044D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Tko su ciljane skupine (skupine na koju projektne aktivnosti izravno utječu) obuhvaćene projektom, njihov broj i struktura (npr. po dobi, spolu i sl.)? Na koji su način obuhvaćeni projektom?</w:t>
            </w:r>
            <w:r w:rsidR="00114B0F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(</w:t>
            </w:r>
            <w:r w:rsidRPr="00F22466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molimo detaljan opis problema i potreba ciljanih skupina koji uključuje kvantitativne pokazatelje te načine na koji će se doći do ciljane skupine</w:t>
            </w: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)</w:t>
            </w:r>
          </w:p>
        </w:tc>
      </w:tr>
      <w:tr w:rsidR="005C03D8" w:rsidRPr="00F22466" w14:paraId="7ADD03D6" w14:textId="77777777" w:rsidTr="00C43CC0">
        <w:trPr>
          <w:trHeight w:val="89"/>
        </w:trPr>
        <w:tc>
          <w:tcPr>
            <w:tcW w:w="992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6B8BC0" w14:textId="77777777" w:rsidR="005C03D8" w:rsidRPr="00F22466" w:rsidRDefault="005C03D8" w:rsidP="005C03D8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5C03D8" w:rsidRPr="00F22466" w14:paraId="2D70D409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0BE926B3" w14:textId="77777777" w:rsidR="005C03D8" w:rsidRPr="00F22466" w:rsidRDefault="0041769F" w:rsidP="00A343FD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2.16</w:t>
            </w:r>
            <w:r w:rsidR="005C03D8"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9361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0A7E618B" w14:textId="77777777" w:rsidR="005C03D8" w:rsidRPr="00F22466" w:rsidRDefault="005C03D8" w:rsidP="005C03D8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Tko su krajnji korisnici projekta (pojedinci, skupine, organizacije koje nisu izravno uključene u provedbu projekta, već on na njih ima posredan utjecaj)? Na koji način će projekt na njih utjecati? </w:t>
            </w:r>
            <w:r w:rsidRPr="00F22466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(molimo detaljan opis)</w:t>
            </w:r>
          </w:p>
        </w:tc>
      </w:tr>
      <w:tr w:rsidR="005C03D8" w:rsidRPr="00F22466" w14:paraId="2CDB2D67" w14:textId="77777777" w:rsidTr="00C43CC0">
        <w:trPr>
          <w:trHeight w:val="89"/>
        </w:trPr>
        <w:tc>
          <w:tcPr>
            <w:tcW w:w="992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831C22" w14:textId="77777777" w:rsidR="005C03D8" w:rsidRPr="00F22466" w:rsidRDefault="005C03D8" w:rsidP="005C03D8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5C03D8" w:rsidRPr="00F22466" w14:paraId="31F1B3B8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6F699538" w14:textId="77777777" w:rsidR="005C03D8" w:rsidRPr="00F22466" w:rsidRDefault="0041769F" w:rsidP="0041769F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2.17.</w:t>
            </w:r>
          </w:p>
        </w:tc>
        <w:tc>
          <w:tcPr>
            <w:tcW w:w="9361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408E6627" w14:textId="19A83C48" w:rsidR="005C03D8" w:rsidRPr="00F22466" w:rsidRDefault="005C03D8" w:rsidP="005C03D8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Opišite glavne aktivnosti koje ćete provoditi, njihove nositelje, očekivane rezultate, vremensko </w:t>
            </w:r>
            <w:r w:rsidR="009F2D8F"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razdoblje provedbe te koje ćete</w:t>
            </w: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metode primijeniti u provedbi projekta</w:t>
            </w:r>
            <w:r w:rsidR="00114B0F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Pr="00F22466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(po potrebi proširite tablicu)</w:t>
            </w:r>
          </w:p>
        </w:tc>
      </w:tr>
      <w:tr w:rsidR="005C03D8" w:rsidRPr="00F22466" w14:paraId="49FAC42E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BE4D5"/>
          </w:tcPr>
          <w:p w14:paraId="2088739C" w14:textId="77777777" w:rsidR="005C03D8" w:rsidRPr="00F22466" w:rsidRDefault="005C03D8" w:rsidP="005C03D8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40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BE4D5"/>
            <w:vAlign w:val="center"/>
          </w:tcPr>
          <w:p w14:paraId="2DC7F260" w14:textId="77777777" w:rsidR="005C03D8" w:rsidRPr="00F22466" w:rsidRDefault="005C03D8" w:rsidP="008126E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Aktivnost</w:t>
            </w:r>
          </w:p>
        </w:tc>
        <w:tc>
          <w:tcPr>
            <w:tcW w:w="16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BE4D5"/>
            <w:vAlign w:val="center"/>
          </w:tcPr>
          <w:p w14:paraId="6AAA2A62" w14:textId="77777777" w:rsidR="005C03D8" w:rsidRPr="00F22466" w:rsidRDefault="005C03D8" w:rsidP="008126E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Nositelj</w:t>
            </w:r>
          </w:p>
        </w:tc>
        <w:tc>
          <w:tcPr>
            <w:tcW w:w="168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BE4D5"/>
            <w:vAlign w:val="center"/>
          </w:tcPr>
          <w:p w14:paraId="1D28E5D1" w14:textId="77777777" w:rsidR="005C03D8" w:rsidRPr="00F22466" w:rsidRDefault="005C03D8" w:rsidP="008126E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Metode provedbe aktivnosti</w:t>
            </w:r>
          </w:p>
        </w:tc>
        <w:tc>
          <w:tcPr>
            <w:tcW w:w="121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BE4D5"/>
            <w:vAlign w:val="center"/>
          </w:tcPr>
          <w:p w14:paraId="45055233" w14:textId="77777777" w:rsidR="005C03D8" w:rsidRPr="00F22466" w:rsidRDefault="005C03D8" w:rsidP="008126E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Vremensko razdoblje</w:t>
            </w:r>
          </w:p>
        </w:tc>
        <w:tc>
          <w:tcPr>
            <w:tcW w:w="238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BE4D5"/>
            <w:vAlign w:val="center"/>
          </w:tcPr>
          <w:p w14:paraId="782F4F1B" w14:textId="77777777" w:rsidR="005C03D8" w:rsidRPr="00F22466" w:rsidRDefault="005C03D8" w:rsidP="008126E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Očekivani rezultati</w:t>
            </w:r>
          </w:p>
        </w:tc>
      </w:tr>
      <w:tr w:rsidR="005C03D8" w:rsidRPr="00F22466" w14:paraId="042D615A" w14:textId="77777777" w:rsidTr="00C43CC0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444FED7" w14:textId="77777777" w:rsidR="005C03D8" w:rsidRPr="00F22466" w:rsidRDefault="005C03D8" w:rsidP="005C03D8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240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5F147AF" w14:textId="77777777" w:rsidR="005C03D8" w:rsidRPr="00F22466" w:rsidRDefault="005C03D8" w:rsidP="005C03D8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6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457ECA7" w14:textId="77777777" w:rsidR="005C03D8" w:rsidRPr="00F22466" w:rsidRDefault="005C03D8" w:rsidP="005C03D8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68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C1E819B" w14:textId="77777777" w:rsidR="005C03D8" w:rsidRPr="00F22466" w:rsidRDefault="005C03D8" w:rsidP="005C03D8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21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95F0754" w14:textId="77777777" w:rsidR="005C03D8" w:rsidRPr="00F22466" w:rsidRDefault="005C03D8" w:rsidP="005C03D8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38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A8EA32" w14:textId="77777777" w:rsidR="005C03D8" w:rsidRPr="00F22466" w:rsidRDefault="005C03D8" w:rsidP="005C03D8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5C03D8" w:rsidRPr="00F22466" w14:paraId="14502150" w14:textId="77777777" w:rsidTr="00C43CC0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BFC5D6F" w14:textId="77777777" w:rsidR="005C03D8" w:rsidRPr="00F22466" w:rsidRDefault="005C03D8" w:rsidP="005C03D8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240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B995DD0" w14:textId="77777777" w:rsidR="005C03D8" w:rsidRPr="00F22466" w:rsidRDefault="005C03D8" w:rsidP="005C03D8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6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5B0E362" w14:textId="77777777" w:rsidR="005C03D8" w:rsidRPr="00F22466" w:rsidRDefault="005C03D8" w:rsidP="005C03D8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68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E0FF2F4" w14:textId="77777777" w:rsidR="005C03D8" w:rsidRPr="00F22466" w:rsidRDefault="005C03D8" w:rsidP="005C03D8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21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4E85801" w14:textId="77777777" w:rsidR="005C03D8" w:rsidRPr="00F22466" w:rsidRDefault="005C03D8" w:rsidP="005C03D8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38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84DE47" w14:textId="77777777" w:rsidR="005C03D8" w:rsidRPr="00F22466" w:rsidRDefault="005C03D8" w:rsidP="005C03D8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5C03D8" w:rsidRPr="00F22466" w14:paraId="6B9C2714" w14:textId="77777777" w:rsidTr="00C43CC0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11AB388" w14:textId="77777777" w:rsidR="005C03D8" w:rsidRPr="00F22466" w:rsidRDefault="005C03D8" w:rsidP="005C03D8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...</w:t>
            </w:r>
          </w:p>
        </w:tc>
        <w:tc>
          <w:tcPr>
            <w:tcW w:w="240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8664E75" w14:textId="77777777" w:rsidR="005C03D8" w:rsidRPr="00F22466" w:rsidRDefault="005C03D8" w:rsidP="005C03D8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6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7DCC77A" w14:textId="77777777" w:rsidR="005C03D8" w:rsidRPr="00F22466" w:rsidRDefault="005C03D8" w:rsidP="005C03D8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68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BDD7F85" w14:textId="77777777" w:rsidR="005C03D8" w:rsidRPr="00F22466" w:rsidRDefault="005C03D8" w:rsidP="005C03D8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21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B71CFE2" w14:textId="77777777" w:rsidR="005C03D8" w:rsidRPr="00F22466" w:rsidRDefault="005C03D8" w:rsidP="005C03D8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38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40DE46" w14:textId="77777777" w:rsidR="005C03D8" w:rsidRPr="00F22466" w:rsidRDefault="005C03D8" w:rsidP="005C03D8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5C03D8" w:rsidRPr="00F22466" w14:paraId="689630DA" w14:textId="77777777" w:rsidTr="006635BA">
        <w:trPr>
          <w:trHeight w:val="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609409A6" w14:textId="77777777" w:rsidR="005C03D8" w:rsidRPr="00F22466" w:rsidRDefault="0041769F" w:rsidP="005C03D8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2.18</w:t>
            </w:r>
            <w:r w:rsidR="004874FE"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9361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A4307FD" w14:textId="77777777" w:rsidR="005C03D8" w:rsidRPr="00F22466" w:rsidRDefault="005C03D8" w:rsidP="007E044D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  <w:shd w:val="clear" w:color="auto" w:fill="DEEAF6"/>
              </w:rPr>
              <w:t>Odgovorne osobe za provedbu projekta</w:t>
            </w:r>
          </w:p>
        </w:tc>
      </w:tr>
      <w:tr w:rsidR="00A07CBD" w:rsidRPr="00F22466" w14:paraId="01759517" w14:textId="77777777" w:rsidTr="006635BA">
        <w:trPr>
          <w:trHeight w:val="10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64DD0105" w14:textId="77777777" w:rsidR="00A07CBD" w:rsidRPr="00F22466" w:rsidRDefault="00A07CBD" w:rsidP="005C03D8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0D7D1741" w14:textId="77777777" w:rsidR="00A07CBD" w:rsidRPr="00F22466" w:rsidRDefault="00A07CBD" w:rsidP="00A07CBD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a)</w:t>
            </w:r>
          </w:p>
        </w:tc>
        <w:tc>
          <w:tcPr>
            <w:tcW w:w="368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/>
          </w:tcPr>
          <w:p w14:paraId="12F1C473" w14:textId="77777777" w:rsidR="00A07CBD" w:rsidRPr="00F22466" w:rsidRDefault="00A07CBD" w:rsidP="0041769F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Voditeljica / voditelj projekta </w:t>
            </w:r>
            <w:r w:rsidRPr="00F22466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 xml:space="preserve">(upišite ime i prezime i </w:t>
            </w:r>
            <w:r w:rsidR="0041769F" w:rsidRPr="00F22466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opis dosadašnjeg iskustva i kvalifikacija</w:t>
            </w:r>
            <w:r w:rsidRPr="00F22466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)</w:t>
            </w:r>
          </w:p>
        </w:tc>
        <w:tc>
          <w:tcPr>
            <w:tcW w:w="5386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0A2D38" w14:textId="77777777" w:rsidR="00A07CBD" w:rsidRPr="00F22466" w:rsidRDefault="00A07CBD" w:rsidP="005C03D8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A07CBD" w:rsidRPr="00F22466" w14:paraId="773C0C49" w14:textId="77777777" w:rsidTr="006635BA">
        <w:trPr>
          <w:trHeight w:val="10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16E53B5F" w14:textId="77777777" w:rsidR="00A07CBD" w:rsidRPr="00F22466" w:rsidRDefault="00A07CBD" w:rsidP="005C03D8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73235ED6" w14:textId="77777777" w:rsidR="00A07CBD" w:rsidRPr="00F22466" w:rsidRDefault="00A07CBD" w:rsidP="00A07CBD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b)</w:t>
            </w:r>
          </w:p>
        </w:tc>
        <w:tc>
          <w:tcPr>
            <w:tcW w:w="368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/>
          </w:tcPr>
          <w:p w14:paraId="2EFA2D58" w14:textId="77777777" w:rsidR="00A07CBD" w:rsidRPr="00F22466" w:rsidRDefault="00A07CBD" w:rsidP="007E044D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Izvoditelji/ce projekta </w:t>
            </w:r>
            <w:r w:rsidRPr="00F22466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(upišite ime, prezime, opis dosadašnjeg iskustva i kvalifikacije)</w:t>
            </w:r>
          </w:p>
        </w:tc>
        <w:tc>
          <w:tcPr>
            <w:tcW w:w="5386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AA52EC" w14:textId="77777777" w:rsidR="00A07CBD" w:rsidRPr="00F22466" w:rsidRDefault="00A07CBD" w:rsidP="005C03D8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5C03D8" w:rsidRPr="00F22466" w14:paraId="02F2745F" w14:textId="77777777" w:rsidTr="006635BA">
        <w:trPr>
          <w:trHeight w:val="10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55B04394" w14:textId="77777777" w:rsidR="005C03D8" w:rsidRPr="00F22466" w:rsidRDefault="0041769F" w:rsidP="00A07CBD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2.19</w:t>
            </w:r>
            <w:r w:rsidR="005C03D8"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3975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/>
          </w:tcPr>
          <w:p w14:paraId="661D76BB" w14:textId="77777777" w:rsidR="005C03D8" w:rsidRPr="00F22466" w:rsidRDefault="005C03D8" w:rsidP="007E044D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Broj volontera koji sudjeluju u provedbi projekta</w:t>
            </w:r>
            <w:r w:rsidR="001A7C8F"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i uloga u projektu</w:t>
            </w: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Pr="00F22466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(navedite broj volontera i broj predviđenih volonterskih sati u projektu)</w:t>
            </w:r>
          </w:p>
        </w:tc>
        <w:tc>
          <w:tcPr>
            <w:tcW w:w="5386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60C857" w14:textId="77777777" w:rsidR="005C03D8" w:rsidRPr="00F22466" w:rsidRDefault="005C03D8" w:rsidP="005C03D8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</w:tbl>
    <w:p w14:paraId="2A670DEB" w14:textId="77777777" w:rsidR="007841D4" w:rsidRDefault="007841D4"/>
    <w:tbl>
      <w:tblPr>
        <w:tblW w:w="5076" w:type="pct"/>
        <w:tblInd w:w="-147" w:type="dxa"/>
        <w:tblCellMar>
          <w:top w:w="28" w:type="dxa"/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692"/>
        <w:gridCol w:w="9082"/>
      </w:tblGrid>
      <w:tr w:rsidR="005C03D8" w:rsidRPr="00F22466" w14:paraId="31009D61" w14:textId="77777777" w:rsidTr="007841D4">
        <w:trPr>
          <w:trHeight w:val="896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4E8DCD0F" w14:textId="77777777" w:rsidR="00A96156" w:rsidRPr="00F22466" w:rsidRDefault="00F22466" w:rsidP="005C03D8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b/>
                <w:bCs/>
                <w:sz w:val="22"/>
                <w:szCs w:val="22"/>
              </w:rPr>
              <w:t>2.20.</w:t>
            </w: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Kratak opis iskustava, postignuća i sposobnosti organizacije - prijavitelja da samostalno ili u suradnji s partnerskim organizacijama (ako je primjenjivo) provede predloženi </w:t>
            </w:r>
            <w:r w:rsidRPr="00FE1160">
              <w:rPr>
                <w:rFonts w:asciiTheme="minorHAnsi" w:eastAsia="Arial Unicode MS" w:hAnsiTheme="minorHAnsi" w:cstheme="minorHAnsi"/>
                <w:sz w:val="22"/>
                <w:szCs w:val="22"/>
              </w:rPr>
              <w:t>projekt (</w:t>
            </w:r>
            <w:r w:rsidRPr="00FE1160">
              <w:rPr>
                <w:rFonts w:asciiTheme="minorHAnsi" w:eastAsia="Arial Unicode MS" w:hAnsiTheme="minorHAnsi" w:cstheme="minorHAnsi"/>
                <w:i/>
                <w:iCs/>
                <w:sz w:val="22"/>
                <w:szCs w:val="22"/>
              </w:rPr>
              <w:t>navedite prijašnje i sadašnje aktivnosti/projekte/programe koje organizacija prijavitelj i partneri provode,</w:t>
            </w:r>
            <w:r w:rsidR="007841D4" w:rsidRPr="00FE1160">
              <w:rPr>
                <w:rFonts w:asciiTheme="minorHAnsi" w:eastAsia="Arial Unicode MS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Pr="00FE1160">
              <w:rPr>
                <w:rFonts w:asciiTheme="minorHAnsi" w:eastAsia="Arial Unicode MS" w:hAnsiTheme="minorHAnsi" w:cstheme="minorHAnsi"/>
                <w:i/>
                <w:iCs/>
                <w:sz w:val="22"/>
                <w:szCs w:val="22"/>
              </w:rPr>
              <w:t>koji utjecaj u području relevantnom za ovaj natječaj imaju aktivnosti organizacija prijavitelja i partnera, s kim organizacije prijavitelja i partnera surađuju u provedbi svojih aktivnosti, tko je do sada financirao/donirao/sponzorirao aktivnosti organizacija</w:t>
            </w:r>
            <w:r w:rsidR="007841D4" w:rsidRPr="00FE1160">
              <w:rPr>
                <w:rFonts w:asciiTheme="minorHAnsi" w:eastAsia="Arial Unicode MS" w:hAnsiTheme="minorHAnsi" w:cstheme="minorHAnsi"/>
                <w:sz w:val="22"/>
                <w:szCs w:val="22"/>
              </w:rPr>
              <w:t>)</w:t>
            </w:r>
          </w:p>
        </w:tc>
      </w:tr>
      <w:tr w:rsidR="00F22466" w:rsidRPr="00F22466" w14:paraId="133342CC" w14:textId="77777777" w:rsidTr="007841D4">
        <w:trPr>
          <w:trHeight w:val="895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A25F69" w14:textId="77777777" w:rsidR="00F22466" w:rsidRPr="00F22466" w:rsidRDefault="00F22466" w:rsidP="00F22466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5C03D8" w:rsidRPr="00F22466" w14:paraId="2802D38F" w14:textId="77777777" w:rsidTr="007841D4">
        <w:trPr>
          <w:trHeight w:val="108"/>
        </w:trPr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30964522" w14:textId="77777777" w:rsidR="005C03D8" w:rsidRPr="00F22466" w:rsidRDefault="0041769F" w:rsidP="00A07CBD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2.2</w:t>
            </w:r>
            <w:r w:rsidR="00F22466"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1</w:t>
            </w:r>
            <w:r w:rsidR="004874FE"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464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0FE6E599" w14:textId="44E487D7" w:rsidR="005C03D8" w:rsidRPr="00F22466" w:rsidRDefault="005C03D8" w:rsidP="007E044D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Opišite ulogu/doprinos partnerske organizacije</w:t>
            </w:r>
            <w:r w:rsidR="007841D4">
              <w:rPr>
                <w:rFonts w:asciiTheme="minorHAnsi" w:eastAsia="Arial Unicode MS" w:hAnsiTheme="minorHAnsi" w:cstheme="minorHAnsi"/>
                <w:sz w:val="22"/>
                <w:szCs w:val="22"/>
              </w:rPr>
              <w:t>,</w:t>
            </w:r>
            <w:r w:rsidR="00F22466"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odnosno suradnika </w:t>
            </w: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u provedbi projekta</w:t>
            </w:r>
          </w:p>
        </w:tc>
      </w:tr>
      <w:tr w:rsidR="005C03D8" w:rsidRPr="00F22466" w14:paraId="6AAA51F2" w14:textId="77777777" w:rsidTr="007841D4">
        <w:trPr>
          <w:trHeight w:val="108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7AD88A" w14:textId="77777777" w:rsidR="005C03D8" w:rsidRPr="00F22466" w:rsidRDefault="005C03D8" w:rsidP="005C03D8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14:paraId="76D1D376" w14:textId="77777777" w:rsidR="00A96156" w:rsidRPr="00F22466" w:rsidRDefault="00A96156" w:rsidP="005C03D8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5C03D8" w:rsidRPr="00F22466" w14:paraId="122FBECD" w14:textId="77777777" w:rsidTr="007841D4">
        <w:trPr>
          <w:trHeight w:val="108"/>
        </w:trPr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2316A953" w14:textId="77777777" w:rsidR="005C03D8" w:rsidRPr="00F22466" w:rsidRDefault="0041769F" w:rsidP="00A07CBD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2.2</w:t>
            </w:r>
            <w:r w:rsidR="00F22466"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2</w:t>
            </w:r>
            <w:r w:rsidR="005C03D8"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464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376AAB05" w14:textId="0E3C299C" w:rsidR="005C03D8" w:rsidRPr="00F22466" w:rsidRDefault="005C03D8" w:rsidP="007E044D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Opišite na koji način planirate informirati širu javnost o tijeku provedbe i rezultatima projekta</w:t>
            </w:r>
          </w:p>
        </w:tc>
      </w:tr>
      <w:tr w:rsidR="005C03D8" w:rsidRPr="00F22466" w14:paraId="38867BD1" w14:textId="77777777" w:rsidTr="007841D4">
        <w:trPr>
          <w:trHeight w:val="108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B78C19" w14:textId="77777777" w:rsidR="005C03D8" w:rsidRPr="00F22466" w:rsidRDefault="005C03D8" w:rsidP="005C03D8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5C03D8" w:rsidRPr="00F22466" w14:paraId="1A16B6DE" w14:textId="77777777" w:rsidTr="007841D4">
        <w:trPr>
          <w:trHeight w:val="108"/>
        </w:trPr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BE4D5"/>
            <w:vAlign w:val="center"/>
          </w:tcPr>
          <w:p w14:paraId="1A48C783" w14:textId="77777777" w:rsidR="005C03D8" w:rsidRPr="00F22466" w:rsidRDefault="005C03D8" w:rsidP="00A07CBD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III.</w:t>
            </w:r>
          </w:p>
        </w:tc>
        <w:tc>
          <w:tcPr>
            <w:tcW w:w="464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/>
          </w:tcPr>
          <w:p w14:paraId="751AA41C" w14:textId="77777777" w:rsidR="005C03D8" w:rsidRPr="00F22466" w:rsidRDefault="009F2D8F" w:rsidP="005C03D8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METODE VREDNOVANJA</w:t>
            </w:r>
            <w:r w:rsidR="005C03D8"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 xml:space="preserve"> REZULTATA </w:t>
            </w:r>
          </w:p>
        </w:tc>
      </w:tr>
      <w:tr w:rsidR="005C03D8" w:rsidRPr="00F22466" w14:paraId="7A0541A6" w14:textId="77777777" w:rsidTr="007841D4">
        <w:trPr>
          <w:trHeight w:val="108"/>
        </w:trPr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74721D50" w14:textId="77777777" w:rsidR="005C03D8" w:rsidRPr="00F22466" w:rsidRDefault="0041769F" w:rsidP="0041769F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3.1</w:t>
            </w:r>
            <w:r w:rsidR="005C03D8"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464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58DB8EE1" w14:textId="036FD868" w:rsidR="005C03D8" w:rsidRPr="00F22466" w:rsidRDefault="005C03D8" w:rsidP="007E044D">
            <w:pPr>
              <w:snapToGrid w:val="0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Opišite na koji će se način izvršiti praćenje i vrednovanje postignuća rezultata projekta i njegov utjecaj na ispunjavanje ciljeva poziva ili natječaja.</w:t>
            </w:r>
            <w:r w:rsidR="003864E7"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Koje metode vrednovanja ćete koristiti u tom procesu</w:t>
            </w:r>
            <w:r w:rsidR="00FE5A2A">
              <w:rPr>
                <w:rFonts w:asciiTheme="minorHAnsi" w:eastAsia="Arial Unicode MS" w:hAnsiTheme="minorHAnsi" w:cstheme="minorHAnsi"/>
                <w:sz w:val="22"/>
                <w:szCs w:val="22"/>
              </w:rPr>
              <w:t>?</w:t>
            </w:r>
          </w:p>
        </w:tc>
      </w:tr>
      <w:tr w:rsidR="005C03D8" w:rsidRPr="00F22466" w14:paraId="0965DCDF" w14:textId="77777777" w:rsidTr="007841D4">
        <w:trPr>
          <w:trHeight w:val="108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B47D6F" w14:textId="77777777" w:rsidR="005C03D8" w:rsidRPr="00F22466" w:rsidRDefault="005C03D8" w:rsidP="005C03D8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14:paraId="453CD62D" w14:textId="77777777" w:rsidR="00A96156" w:rsidRPr="00F22466" w:rsidRDefault="00A96156" w:rsidP="005C03D8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14:paraId="49F167CB" w14:textId="77777777" w:rsidR="00A96156" w:rsidRPr="00F22466" w:rsidRDefault="00A96156" w:rsidP="005C03D8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14:paraId="4D27C2B8" w14:textId="77777777" w:rsidR="00A96156" w:rsidRPr="00F22466" w:rsidRDefault="00A96156" w:rsidP="005C03D8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5C03D8" w:rsidRPr="00F22466" w14:paraId="47936A75" w14:textId="77777777" w:rsidTr="007841D4">
        <w:trPr>
          <w:trHeight w:val="108"/>
        </w:trPr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BE4D5"/>
            <w:vAlign w:val="center"/>
          </w:tcPr>
          <w:p w14:paraId="23D70A31" w14:textId="77777777" w:rsidR="005C03D8" w:rsidRPr="00F22466" w:rsidRDefault="005C03D8" w:rsidP="00A07CBD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IV.</w:t>
            </w:r>
          </w:p>
        </w:tc>
        <w:tc>
          <w:tcPr>
            <w:tcW w:w="464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/>
          </w:tcPr>
          <w:p w14:paraId="0BAEAF9A" w14:textId="77777777" w:rsidR="005C03D8" w:rsidRPr="00F22466" w:rsidRDefault="007E044D" w:rsidP="007E044D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ODRŽIVOST PROJEKTA</w:t>
            </w:r>
          </w:p>
        </w:tc>
      </w:tr>
      <w:tr w:rsidR="005C03D8" w:rsidRPr="00F22466" w14:paraId="33816B2D" w14:textId="77777777" w:rsidTr="007841D4">
        <w:trPr>
          <w:trHeight w:val="108"/>
        </w:trPr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7D67D73A" w14:textId="77777777" w:rsidR="005C03D8" w:rsidRPr="00F22466" w:rsidRDefault="0041769F" w:rsidP="00A343FD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4.1</w:t>
            </w:r>
            <w:r w:rsidR="005C03D8" w:rsidRPr="00F22466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464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13B8CC47" w14:textId="77777777" w:rsidR="005C03D8" w:rsidRPr="00F22466" w:rsidRDefault="005C03D8" w:rsidP="007E044D">
            <w:pPr>
              <w:snapToGrid w:val="0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Opišite planira li se i na koji će se na</w:t>
            </w:r>
            <w:r w:rsidR="007E044D"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čin osigurati održivost projekta </w:t>
            </w: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>nakon isteka financijske podrške ugovornog tijela (financijsku, institucionalnu, na razini razvijanja javnih politika i</w:t>
            </w:r>
            <w:r w:rsidR="007E044D"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okolišnu održivost projektnih</w:t>
            </w:r>
            <w:r w:rsidRPr="00F22466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aktivnosti nakon završetka projekta)?</w:t>
            </w:r>
          </w:p>
        </w:tc>
      </w:tr>
      <w:tr w:rsidR="005C03D8" w:rsidRPr="00F22466" w14:paraId="0B09B931" w14:textId="77777777" w:rsidTr="007841D4">
        <w:trPr>
          <w:trHeight w:val="108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97DB6" w14:textId="77777777" w:rsidR="005C03D8" w:rsidRPr="00F22466" w:rsidRDefault="005C03D8" w:rsidP="005C03D8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14:paraId="2C5852DC" w14:textId="77777777" w:rsidR="00A96156" w:rsidRPr="00F22466" w:rsidRDefault="00A96156" w:rsidP="005C03D8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14:paraId="536F8E0C" w14:textId="77777777" w:rsidR="00A96156" w:rsidRPr="00F22466" w:rsidRDefault="00A96156" w:rsidP="005C03D8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14:paraId="79A9512D" w14:textId="77777777" w:rsidR="00A96156" w:rsidRPr="00F22466" w:rsidRDefault="00A96156" w:rsidP="005C03D8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14:paraId="6F9C1DFC" w14:textId="77777777" w:rsidR="00A96156" w:rsidRPr="00F22466" w:rsidRDefault="00A96156" w:rsidP="005C03D8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14:paraId="53374974" w14:textId="77777777" w:rsidR="00A96156" w:rsidRPr="00F22466" w:rsidRDefault="00A96156" w:rsidP="005C03D8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</w:tbl>
    <w:p w14:paraId="0F123C4F" w14:textId="77777777" w:rsidR="006B5F34" w:rsidRPr="00F22466" w:rsidRDefault="006B5F34">
      <w:pPr>
        <w:snapToGrid w:val="0"/>
        <w:jc w:val="both"/>
        <w:rPr>
          <w:rFonts w:asciiTheme="minorHAnsi" w:eastAsia="Arial Unicode MS" w:hAnsiTheme="minorHAnsi" w:cstheme="minorHAnsi"/>
          <w:sz w:val="22"/>
          <w:szCs w:val="22"/>
        </w:rPr>
        <w:sectPr w:rsidR="006B5F34" w:rsidRPr="00F22466" w:rsidSect="009D481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2" w:right="1134" w:bottom="1134" w:left="1134" w:header="1134" w:footer="720" w:gutter="0"/>
          <w:cols w:space="720"/>
          <w:titlePg/>
          <w:docGrid w:linePitch="360"/>
        </w:sectPr>
      </w:pPr>
    </w:p>
    <w:p w14:paraId="49A05C52" w14:textId="77777777" w:rsidR="0028508C" w:rsidRDefault="0028508C" w:rsidP="00D25890">
      <w:pPr>
        <w:tabs>
          <w:tab w:val="left" w:pos="2301"/>
        </w:tabs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14:paraId="2802836B" w14:textId="77777777" w:rsidR="0028508C" w:rsidRPr="0028508C" w:rsidRDefault="0028508C" w:rsidP="0028508C">
      <w:pPr>
        <w:rPr>
          <w:rFonts w:asciiTheme="minorHAnsi" w:eastAsia="Arial Unicode MS" w:hAnsiTheme="minorHAnsi" w:cstheme="minorHAnsi"/>
          <w:sz w:val="22"/>
          <w:szCs w:val="22"/>
        </w:rPr>
      </w:pPr>
    </w:p>
    <w:p w14:paraId="03785A3F" w14:textId="77777777" w:rsidR="0028508C" w:rsidRPr="0028508C" w:rsidRDefault="0028508C" w:rsidP="0028508C">
      <w:pPr>
        <w:rPr>
          <w:rFonts w:asciiTheme="minorHAnsi" w:eastAsia="Arial Unicode MS" w:hAnsiTheme="minorHAnsi" w:cstheme="minorHAnsi"/>
          <w:sz w:val="22"/>
          <w:szCs w:val="22"/>
        </w:rPr>
      </w:pPr>
    </w:p>
    <w:p w14:paraId="3B2AC31B" w14:textId="77777777" w:rsidR="0028508C" w:rsidRPr="0028508C" w:rsidRDefault="0028508C" w:rsidP="0028508C">
      <w:pPr>
        <w:rPr>
          <w:rFonts w:asciiTheme="minorHAnsi" w:eastAsia="Arial Unicode MS" w:hAnsiTheme="minorHAnsi" w:cstheme="minorHAnsi"/>
          <w:sz w:val="22"/>
          <w:szCs w:val="22"/>
        </w:rPr>
      </w:pPr>
    </w:p>
    <w:p w14:paraId="728BC0B1" w14:textId="77777777" w:rsidR="0028508C" w:rsidRPr="0028508C" w:rsidRDefault="0028508C" w:rsidP="0028508C">
      <w:pPr>
        <w:rPr>
          <w:rFonts w:asciiTheme="minorHAnsi" w:eastAsia="Arial Unicode MS" w:hAnsiTheme="minorHAnsi" w:cstheme="minorHAnsi"/>
          <w:sz w:val="22"/>
          <w:szCs w:val="22"/>
        </w:rPr>
      </w:pPr>
    </w:p>
    <w:p w14:paraId="766C36FD" w14:textId="77777777" w:rsidR="0028508C" w:rsidRPr="0028508C" w:rsidRDefault="0028508C" w:rsidP="0028508C">
      <w:pPr>
        <w:rPr>
          <w:rFonts w:asciiTheme="minorHAnsi" w:eastAsia="Arial Unicode MS" w:hAnsiTheme="minorHAnsi" w:cstheme="minorHAnsi"/>
          <w:sz w:val="22"/>
          <w:szCs w:val="22"/>
        </w:rPr>
      </w:pPr>
    </w:p>
    <w:p w14:paraId="30868F4F" w14:textId="77777777" w:rsidR="0028508C" w:rsidRPr="0028508C" w:rsidRDefault="0028508C" w:rsidP="0028508C">
      <w:pPr>
        <w:rPr>
          <w:rFonts w:asciiTheme="minorHAnsi" w:eastAsia="Arial Unicode MS" w:hAnsiTheme="minorHAnsi" w:cstheme="minorHAnsi"/>
          <w:sz w:val="22"/>
          <w:szCs w:val="22"/>
        </w:rPr>
      </w:pPr>
    </w:p>
    <w:p w14:paraId="353485DE" w14:textId="77777777" w:rsidR="0028508C" w:rsidRDefault="0028508C" w:rsidP="0028508C">
      <w:pPr>
        <w:tabs>
          <w:tab w:val="left" w:pos="2784"/>
        </w:tabs>
        <w:rPr>
          <w:rFonts w:asciiTheme="minorHAnsi" w:eastAsia="Arial Unicode MS" w:hAnsiTheme="minorHAnsi" w:cstheme="minorHAnsi"/>
          <w:sz w:val="22"/>
          <w:szCs w:val="22"/>
        </w:rPr>
      </w:pPr>
      <w:r>
        <w:rPr>
          <w:rFonts w:asciiTheme="minorHAnsi" w:eastAsia="Arial Unicode MS" w:hAnsiTheme="minorHAnsi" w:cstheme="minorHAnsi"/>
          <w:sz w:val="22"/>
          <w:szCs w:val="22"/>
        </w:rPr>
        <w:tab/>
      </w:r>
    </w:p>
    <w:p w14:paraId="3B006A05" w14:textId="77777777" w:rsidR="001B4E88" w:rsidRPr="0028508C" w:rsidRDefault="0028508C" w:rsidP="0028508C">
      <w:pPr>
        <w:tabs>
          <w:tab w:val="left" w:pos="2352"/>
        </w:tabs>
        <w:rPr>
          <w:rFonts w:asciiTheme="minorHAnsi" w:eastAsia="Arial Unicode MS" w:hAnsiTheme="minorHAnsi" w:cstheme="minorHAnsi"/>
          <w:sz w:val="22"/>
          <w:szCs w:val="22"/>
        </w:rPr>
      </w:pPr>
      <w:r>
        <w:rPr>
          <w:rFonts w:asciiTheme="minorHAnsi" w:eastAsia="Arial Unicode MS" w:hAnsiTheme="minorHAnsi" w:cstheme="minorHAnsi"/>
          <w:sz w:val="22"/>
          <w:szCs w:val="22"/>
        </w:rPr>
        <w:tab/>
      </w:r>
    </w:p>
    <w:sectPr w:rsidR="001B4E88" w:rsidRPr="0028508C" w:rsidSect="009D4818">
      <w:type w:val="continuous"/>
      <w:pgSz w:w="11906" w:h="16838" w:code="9"/>
      <w:pgMar w:top="1412" w:right="1134" w:bottom="1134" w:left="1134" w:header="113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768868" w14:textId="77777777" w:rsidR="007E281C" w:rsidRDefault="007E281C">
      <w:r>
        <w:separator/>
      </w:r>
    </w:p>
  </w:endnote>
  <w:endnote w:type="continuationSeparator" w:id="0">
    <w:p w14:paraId="0DBD6D63" w14:textId="77777777" w:rsidR="007E281C" w:rsidRDefault="007E2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 Sans Mono">
    <w:altName w:val="Arial Unicode MS"/>
    <w:charset w:val="80"/>
    <w:family w:val="modern"/>
    <w:pitch w:val="default"/>
  </w:font>
  <w:font w:name="DejaVu Sans">
    <w:altName w:val="Arial"/>
    <w:charset w:val="EE"/>
    <w:family w:val="swiss"/>
    <w:pitch w:val="variable"/>
  </w:font>
  <w:font w:name="Lohit Hindi">
    <w:altName w:val="MS Gothic"/>
    <w:charset w:val="8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D09F12" w14:textId="77777777" w:rsidR="00C3585F" w:rsidRDefault="00C3585F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EC1EE4" w14:textId="77777777" w:rsidR="009F2D8F" w:rsidRDefault="009F2D8F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42983">
      <w:rPr>
        <w:noProof/>
      </w:rPr>
      <w:t>5</w:t>
    </w:r>
    <w:r>
      <w:fldChar w:fldCharType="end"/>
    </w:r>
  </w:p>
  <w:p w14:paraId="7F6A0CD5" w14:textId="77777777" w:rsidR="009F2D8F" w:rsidRDefault="009F2D8F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13DDF8" w14:textId="77777777" w:rsidR="009F2D8F" w:rsidRDefault="009F2D8F">
    <w:pPr>
      <w:pStyle w:val="Podnoje"/>
      <w:jc w:val="right"/>
    </w:pPr>
  </w:p>
  <w:p w14:paraId="4337176F" w14:textId="77777777" w:rsidR="009F2D8F" w:rsidRDefault="009F2D8F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1EA8A0" w14:textId="77777777" w:rsidR="007E281C" w:rsidRDefault="007E281C">
      <w:r>
        <w:separator/>
      </w:r>
    </w:p>
  </w:footnote>
  <w:footnote w:type="continuationSeparator" w:id="0">
    <w:p w14:paraId="6326200F" w14:textId="77777777" w:rsidR="007E281C" w:rsidRDefault="007E28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B5CC36" w14:textId="77777777" w:rsidR="00C3585F" w:rsidRDefault="00C3585F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D92206" w14:textId="77777777" w:rsidR="009F2D8F" w:rsidRDefault="009F2D8F" w:rsidP="003163ED">
    <w:pPr>
      <w:pStyle w:val="Zaglavlje"/>
    </w:pPr>
  </w:p>
  <w:p w14:paraId="27FB3A2A" w14:textId="77777777" w:rsidR="009F2D8F" w:rsidRPr="00D23DF2" w:rsidRDefault="009F2D8F" w:rsidP="00D23DF2">
    <w:pPr>
      <w:pStyle w:val="Zaglavlje"/>
      <w:jc w:val="right"/>
      <w:rPr>
        <w:rFonts w:ascii="Arial Narrow" w:hAnsi="Arial Narrow"/>
        <w:color w:val="A6A6A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428A39" w14:textId="77777777" w:rsidR="009F2D8F" w:rsidRDefault="00642983">
    <w:pPr>
      <w:pStyle w:val="Zaglavlje"/>
    </w:pPr>
    <w:r>
      <w:rPr>
        <w:noProof/>
        <w:lang w:eastAsia="hr-HR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4481C37E" wp14:editId="41359982">
              <wp:simplePos x="0" y="0"/>
              <wp:positionH relativeFrom="column">
                <wp:posOffset>4709160</wp:posOffset>
              </wp:positionH>
              <wp:positionV relativeFrom="paragraph">
                <wp:posOffset>-309880</wp:posOffset>
              </wp:positionV>
              <wp:extent cx="1695450" cy="327660"/>
              <wp:effectExtent l="0" t="0" r="19050" b="15240"/>
              <wp:wrapSquare wrapText="bothSides"/>
              <wp:docPr id="217" name="Tekstni okvir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95450" cy="3276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04ED6CF" w14:textId="3B8BAAAB" w:rsidR="00642983" w:rsidRPr="00642983" w:rsidRDefault="00642983" w:rsidP="00642983">
                          <w:pPr>
                            <w:jc w:val="center"/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</w:pPr>
                          <w:r w:rsidRPr="00642983"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t>P</w:t>
                          </w:r>
                          <w:r w:rsidR="00C3585F"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t>1</w:t>
                          </w:r>
                          <w:r w:rsidRPr="00642983"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t>Obrazac opisa projekta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81C37E" id="_x0000_t202" coordsize="21600,21600" o:spt="202" path="m,l,21600r21600,l21600,xe">
              <v:stroke joinstyle="miter"/>
              <v:path gradientshapeok="t" o:connecttype="rect"/>
            </v:shapetype>
            <v:shape id="Tekstni okvir 217" o:spid="_x0000_s1026" type="#_x0000_t202" style="position:absolute;margin-left:370.8pt;margin-top:-24.4pt;width:133.5pt;height:25.8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">
              <v:textbox>
                <w:txbxContent>
                  <w:p w14:paraId="404ED6CF" w14:textId="3B8BAAAB" w:rsidR="00642983" w:rsidRPr="00642983" w:rsidRDefault="00642983" w:rsidP="00642983">
                    <w:pPr>
                      <w:jc w:val="center"/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 w:rsidRPr="00642983">
                      <w:rPr>
                        <w:rFonts w:ascii="Calibri" w:hAnsi="Calibri" w:cs="Calibri"/>
                        <w:sz w:val="22"/>
                        <w:szCs w:val="22"/>
                      </w:rPr>
                      <w:t>P</w:t>
                    </w:r>
                    <w:r w:rsidR="00C3585F">
                      <w:rPr>
                        <w:rFonts w:ascii="Calibri" w:hAnsi="Calibri" w:cs="Calibri"/>
                        <w:sz w:val="22"/>
                        <w:szCs w:val="22"/>
                      </w:rPr>
                      <w:t>1</w:t>
                    </w:r>
                    <w:r w:rsidRPr="00642983">
                      <w:rPr>
                        <w:rFonts w:ascii="Calibri" w:hAnsi="Calibri" w:cs="Calibri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t>Obrazac opisa projekta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4FBD8F2A" w14:textId="77777777" w:rsidR="009F2D8F" w:rsidRDefault="009F2D8F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363"/>
        </w:tabs>
        <w:ind w:left="363" w:hanging="363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363"/>
        </w:tabs>
        <w:ind w:left="720" w:hanging="72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9A5220B"/>
    <w:multiLevelType w:val="hybridMultilevel"/>
    <w:tmpl w:val="566E4EB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977F2F"/>
    <w:multiLevelType w:val="hybridMultilevel"/>
    <w:tmpl w:val="22F69E78"/>
    <w:lvl w:ilvl="0" w:tplc="12B07012">
      <w:start w:val="1"/>
      <w:numFmt w:val="bullet"/>
      <w:lvlText w:val=""/>
      <w:lvlJc w:val="left"/>
      <w:pPr>
        <w:ind w:left="337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769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841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9132" w:hanging="360"/>
      </w:pPr>
      <w:rPr>
        <w:rFonts w:ascii="Wingdings" w:hAnsi="Wingdings" w:hint="default"/>
      </w:rPr>
    </w:lvl>
  </w:abstractNum>
  <w:abstractNum w:abstractNumId="6" w15:restartNumberingAfterBreak="0">
    <w:nsid w:val="1CCF7372"/>
    <w:multiLevelType w:val="hybridMultilevel"/>
    <w:tmpl w:val="7FB0EAE6"/>
    <w:lvl w:ilvl="0" w:tplc="12B07012">
      <w:start w:val="1"/>
      <w:numFmt w:val="bullet"/>
      <w:lvlText w:val=""/>
      <w:lvlJc w:val="left"/>
      <w:pPr>
        <w:ind w:left="3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7" w15:restartNumberingAfterBreak="0">
    <w:nsid w:val="62C02302"/>
    <w:multiLevelType w:val="hybridMultilevel"/>
    <w:tmpl w:val="69426B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7252563">
    <w:abstractNumId w:val="0"/>
  </w:num>
  <w:num w:numId="2" w16cid:durableId="1162038988">
    <w:abstractNumId w:val="1"/>
  </w:num>
  <w:num w:numId="3" w16cid:durableId="648828489">
    <w:abstractNumId w:val="2"/>
  </w:num>
  <w:num w:numId="4" w16cid:durableId="1988363878">
    <w:abstractNumId w:val="3"/>
  </w:num>
  <w:num w:numId="5" w16cid:durableId="238297981">
    <w:abstractNumId w:val="7"/>
  </w:num>
  <w:num w:numId="6" w16cid:durableId="986518916">
    <w:abstractNumId w:val="6"/>
  </w:num>
  <w:num w:numId="7" w16cid:durableId="1186485681">
    <w:abstractNumId w:val="5"/>
  </w:num>
  <w:num w:numId="8" w16cid:durableId="5520816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357"/>
  <w:hyphenationZone w:val="425"/>
  <w:defaultTableStyle w:val="Normal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3ED"/>
    <w:rsid w:val="00002BF3"/>
    <w:rsid w:val="000151B1"/>
    <w:rsid w:val="00015D8D"/>
    <w:rsid w:val="00021A26"/>
    <w:rsid w:val="00023A57"/>
    <w:rsid w:val="00026E7F"/>
    <w:rsid w:val="000273F3"/>
    <w:rsid w:val="00031A49"/>
    <w:rsid w:val="000374EF"/>
    <w:rsid w:val="00044F33"/>
    <w:rsid w:val="000454CE"/>
    <w:rsid w:val="0005072D"/>
    <w:rsid w:val="00052FEA"/>
    <w:rsid w:val="00053D22"/>
    <w:rsid w:val="00054118"/>
    <w:rsid w:val="00055786"/>
    <w:rsid w:val="000639FA"/>
    <w:rsid w:val="00066EFC"/>
    <w:rsid w:val="00070F0D"/>
    <w:rsid w:val="00074B02"/>
    <w:rsid w:val="00092880"/>
    <w:rsid w:val="00093FCA"/>
    <w:rsid w:val="00094843"/>
    <w:rsid w:val="000A4004"/>
    <w:rsid w:val="000B40D3"/>
    <w:rsid w:val="000D09F0"/>
    <w:rsid w:val="000D7717"/>
    <w:rsid w:val="000D79B5"/>
    <w:rsid w:val="000E1C0E"/>
    <w:rsid w:val="000E3112"/>
    <w:rsid w:val="000E3FD2"/>
    <w:rsid w:val="000E4DC7"/>
    <w:rsid w:val="000E7D4F"/>
    <w:rsid w:val="000F655A"/>
    <w:rsid w:val="001040B1"/>
    <w:rsid w:val="00107712"/>
    <w:rsid w:val="00114B0F"/>
    <w:rsid w:val="00117284"/>
    <w:rsid w:val="0012199D"/>
    <w:rsid w:val="00122E9A"/>
    <w:rsid w:val="001236A6"/>
    <w:rsid w:val="00125236"/>
    <w:rsid w:val="00125727"/>
    <w:rsid w:val="0013563B"/>
    <w:rsid w:val="00154369"/>
    <w:rsid w:val="00170C3D"/>
    <w:rsid w:val="0017504C"/>
    <w:rsid w:val="001804AB"/>
    <w:rsid w:val="001A6D23"/>
    <w:rsid w:val="001A7C8F"/>
    <w:rsid w:val="001B264A"/>
    <w:rsid w:val="001B4E88"/>
    <w:rsid w:val="001C0B68"/>
    <w:rsid w:val="001C517C"/>
    <w:rsid w:val="001D6FE2"/>
    <w:rsid w:val="001D71FE"/>
    <w:rsid w:val="001E4DB7"/>
    <w:rsid w:val="001E514E"/>
    <w:rsid w:val="00200044"/>
    <w:rsid w:val="00201C0E"/>
    <w:rsid w:val="00203592"/>
    <w:rsid w:val="00206C11"/>
    <w:rsid w:val="00206F20"/>
    <w:rsid w:val="002079C1"/>
    <w:rsid w:val="00212DDF"/>
    <w:rsid w:val="00223312"/>
    <w:rsid w:val="00225611"/>
    <w:rsid w:val="00233AD7"/>
    <w:rsid w:val="002418C5"/>
    <w:rsid w:val="00243843"/>
    <w:rsid w:val="00243FD8"/>
    <w:rsid w:val="00246E15"/>
    <w:rsid w:val="00252E42"/>
    <w:rsid w:val="00267439"/>
    <w:rsid w:val="00267B78"/>
    <w:rsid w:val="00271B4F"/>
    <w:rsid w:val="00272D8C"/>
    <w:rsid w:val="0028028D"/>
    <w:rsid w:val="002809D2"/>
    <w:rsid w:val="00284C59"/>
    <w:rsid w:val="0028508C"/>
    <w:rsid w:val="00285763"/>
    <w:rsid w:val="0029022D"/>
    <w:rsid w:val="002A08DE"/>
    <w:rsid w:val="002B65A8"/>
    <w:rsid w:val="002B76DE"/>
    <w:rsid w:val="002C0437"/>
    <w:rsid w:val="002C7B9B"/>
    <w:rsid w:val="002D1682"/>
    <w:rsid w:val="002D4B71"/>
    <w:rsid w:val="002D6C2C"/>
    <w:rsid w:val="002F10F6"/>
    <w:rsid w:val="002F3268"/>
    <w:rsid w:val="00306EC8"/>
    <w:rsid w:val="003113A9"/>
    <w:rsid w:val="003163ED"/>
    <w:rsid w:val="00320E45"/>
    <w:rsid w:val="00325D20"/>
    <w:rsid w:val="00330A4F"/>
    <w:rsid w:val="00332EFB"/>
    <w:rsid w:val="0035038F"/>
    <w:rsid w:val="003565E5"/>
    <w:rsid w:val="00357BC4"/>
    <w:rsid w:val="003606A5"/>
    <w:rsid w:val="00363C09"/>
    <w:rsid w:val="00363EA4"/>
    <w:rsid w:val="003713A2"/>
    <w:rsid w:val="00372349"/>
    <w:rsid w:val="0037525E"/>
    <w:rsid w:val="00384E30"/>
    <w:rsid w:val="003864E7"/>
    <w:rsid w:val="003927A9"/>
    <w:rsid w:val="00392A10"/>
    <w:rsid w:val="00394AF4"/>
    <w:rsid w:val="003A756D"/>
    <w:rsid w:val="003B3CF1"/>
    <w:rsid w:val="003B5A03"/>
    <w:rsid w:val="003B6C00"/>
    <w:rsid w:val="003C4744"/>
    <w:rsid w:val="003C6CDE"/>
    <w:rsid w:val="003D4C05"/>
    <w:rsid w:val="003E10B7"/>
    <w:rsid w:val="003E3473"/>
    <w:rsid w:val="003E3CFF"/>
    <w:rsid w:val="003F7111"/>
    <w:rsid w:val="00403788"/>
    <w:rsid w:val="004113C2"/>
    <w:rsid w:val="004170CA"/>
    <w:rsid w:val="0041769F"/>
    <w:rsid w:val="004200EB"/>
    <w:rsid w:val="004211EB"/>
    <w:rsid w:val="00424110"/>
    <w:rsid w:val="0042442A"/>
    <w:rsid w:val="00430B6D"/>
    <w:rsid w:val="004325DA"/>
    <w:rsid w:val="004337F1"/>
    <w:rsid w:val="00433B75"/>
    <w:rsid w:val="0044183B"/>
    <w:rsid w:val="00443B3D"/>
    <w:rsid w:val="00444174"/>
    <w:rsid w:val="00447254"/>
    <w:rsid w:val="00450FB3"/>
    <w:rsid w:val="00455882"/>
    <w:rsid w:val="00463C8E"/>
    <w:rsid w:val="00464E52"/>
    <w:rsid w:val="004673F2"/>
    <w:rsid w:val="00484CF9"/>
    <w:rsid w:val="00484F6C"/>
    <w:rsid w:val="004864DA"/>
    <w:rsid w:val="00486C55"/>
    <w:rsid w:val="00486FA2"/>
    <w:rsid w:val="004874FE"/>
    <w:rsid w:val="004A0951"/>
    <w:rsid w:val="004A4092"/>
    <w:rsid w:val="004A48CB"/>
    <w:rsid w:val="004A5E58"/>
    <w:rsid w:val="004B0D7A"/>
    <w:rsid w:val="004B2DA9"/>
    <w:rsid w:val="004B4527"/>
    <w:rsid w:val="004C2774"/>
    <w:rsid w:val="004C5C65"/>
    <w:rsid w:val="004D1DBC"/>
    <w:rsid w:val="004D27CD"/>
    <w:rsid w:val="004E2B61"/>
    <w:rsid w:val="004F4281"/>
    <w:rsid w:val="004F6EE2"/>
    <w:rsid w:val="005079B3"/>
    <w:rsid w:val="00510E13"/>
    <w:rsid w:val="00523634"/>
    <w:rsid w:val="005401B8"/>
    <w:rsid w:val="0055548B"/>
    <w:rsid w:val="00561874"/>
    <w:rsid w:val="005645C1"/>
    <w:rsid w:val="005654CC"/>
    <w:rsid w:val="00567CB4"/>
    <w:rsid w:val="00577E45"/>
    <w:rsid w:val="00580E8E"/>
    <w:rsid w:val="00586B19"/>
    <w:rsid w:val="00590FF2"/>
    <w:rsid w:val="005A70DD"/>
    <w:rsid w:val="005B2BBE"/>
    <w:rsid w:val="005B56D1"/>
    <w:rsid w:val="005B6FF4"/>
    <w:rsid w:val="005C03D8"/>
    <w:rsid w:val="005C3BC7"/>
    <w:rsid w:val="005D1955"/>
    <w:rsid w:val="005D4C18"/>
    <w:rsid w:val="005D7119"/>
    <w:rsid w:val="005F2953"/>
    <w:rsid w:val="00601541"/>
    <w:rsid w:val="00603D1E"/>
    <w:rsid w:val="00624649"/>
    <w:rsid w:val="0062766E"/>
    <w:rsid w:val="006360D9"/>
    <w:rsid w:val="00642983"/>
    <w:rsid w:val="00642C60"/>
    <w:rsid w:val="00644E6F"/>
    <w:rsid w:val="006575BF"/>
    <w:rsid w:val="006635BA"/>
    <w:rsid w:val="00677ABC"/>
    <w:rsid w:val="00680600"/>
    <w:rsid w:val="006938DB"/>
    <w:rsid w:val="00697339"/>
    <w:rsid w:val="006A0906"/>
    <w:rsid w:val="006A750C"/>
    <w:rsid w:val="006B1C30"/>
    <w:rsid w:val="006B5F34"/>
    <w:rsid w:val="006C219F"/>
    <w:rsid w:val="006C66D2"/>
    <w:rsid w:val="006D09D5"/>
    <w:rsid w:val="006D64CB"/>
    <w:rsid w:val="006E0596"/>
    <w:rsid w:val="006F2E03"/>
    <w:rsid w:val="00701C87"/>
    <w:rsid w:val="00706D98"/>
    <w:rsid w:val="007108F8"/>
    <w:rsid w:val="007257E1"/>
    <w:rsid w:val="00727351"/>
    <w:rsid w:val="007436A3"/>
    <w:rsid w:val="0075086E"/>
    <w:rsid w:val="007521CE"/>
    <w:rsid w:val="007545E3"/>
    <w:rsid w:val="0075558F"/>
    <w:rsid w:val="00756772"/>
    <w:rsid w:val="007606F3"/>
    <w:rsid w:val="007729D1"/>
    <w:rsid w:val="00772D9A"/>
    <w:rsid w:val="00774104"/>
    <w:rsid w:val="007841D4"/>
    <w:rsid w:val="007947C4"/>
    <w:rsid w:val="007947ED"/>
    <w:rsid w:val="007A065C"/>
    <w:rsid w:val="007A14E3"/>
    <w:rsid w:val="007A1B85"/>
    <w:rsid w:val="007A408E"/>
    <w:rsid w:val="007B4B70"/>
    <w:rsid w:val="007C1DE5"/>
    <w:rsid w:val="007C5677"/>
    <w:rsid w:val="007D130F"/>
    <w:rsid w:val="007E044D"/>
    <w:rsid w:val="007E281C"/>
    <w:rsid w:val="007E37AE"/>
    <w:rsid w:val="007F11D8"/>
    <w:rsid w:val="007F3A6F"/>
    <w:rsid w:val="007F66C8"/>
    <w:rsid w:val="008115ED"/>
    <w:rsid w:val="008126EF"/>
    <w:rsid w:val="008277AB"/>
    <w:rsid w:val="0083071B"/>
    <w:rsid w:val="008322B8"/>
    <w:rsid w:val="00834106"/>
    <w:rsid w:val="00837C52"/>
    <w:rsid w:val="00842236"/>
    <w:rsid w:val="00843532"/>
    <w:rsid w:val="00855B7E"/>
    <w:rsid w:val="00855D7E"/>
    <w:rsid w:val="00855DE7"/>
    <w:rsid w:val="0086022B"/>
    <w:rsid w:val="00872990"/>
    <w:rsid w:val="0087391D"/>
    <w:rsid w:val="00874CFD"/>
    <w:rsid w:val="008763E1"/>
    <w:rsid w:val="00877B7A"/>
    <w:rsid w:val="00880D44"/>
    <w:rsid w:val="00881687"/>
    <w:rsid w:val="008849E8"/>
    <w:rsid w:val="00885CE9"/>
    <w:rsid w:val="00886E53"/>
    <w:rsid w:val="00887973"/>
    <w:rsid w:val="008A2B9D"/>
    <w:rsid w:val="008A6517"/>
    <w:rsid w:val="008B59B5"/>
    <w:rsid w:val="008C0CF4"/>
    <w:rsid w:val="008C6724"/>
    <w:rsid w:val="008C6B22"/>
    <w:rsid w:val="008E6478"/>
    <w:rsid w:val="008F1AD3"/>
    <w:rsid w:val="008F220E"/>
    <w:rsid w:val="008F576F"/>
    <w:rsid w:val="008F6B0B"/>
    <w:rsid w:val="009011F4"/>
    <w:rsid w:val="00904C01"/>
    <w:rsid w:val="00910096"/>
    <w:rsid w:val="00911216"/>
    <w:rsid w:val="00925D75"/>
    <w:rsid w:val="009271F7"/>
    <w:rsid w:val="00934A31"/>
    <w:rsid w:val="009404B1"/>
    <w:rsid w:val="00942D7C"/>
    <w:rsid w:val="00965CD4"/>
    <w:rsid w:val="00975541"/>
    <w:rsid w:val="00980479"/>
    <w:rsid w:val="009842F4"/>
    <w:rsid w:val="00990005"/>
    <w:rsid w:val="00995214"/>
    <w:rsid w:val="009A109F"/>
    <w:rsid w:val="009B24B2"/>
    <w:rsid w:val="009B4677"/>
    <w:rsid w:val="009C0F27"/>
    <w:rsid w:val="009C2DD1"/>
    <w:rsid w:val="009C315A"/>
    <w:rsid w:val="009C4FD6"/>
    <w:rsid w:val="009C6A2A"/>
    <w:rsid w:val="009D2590"/>
    <w:rsid w:val="009D2A37"/>
    <w:rsid w:val="009D4818"/>
    <w:rsid w:val="009D6790"/>
    <w:rsid w:val="009F2D8F"/>
    <w:rsid w:val="009F5FD3"/>
    <w:rsid w:val="00A029CA"/>
    <w:rsid w:val="00A0491A"/>
    <w:rsid w:val="00A07CBD"/>
    <w:rsid w:val="00A2605F"/>
    <w:rsid w:val="00A26238"/>
    <w:rsid w:val="00A272AB"/>
    <w:rsid w:val="00A27A5F"/>
    <w:rsid w:val="00A343FD"/>
    <w:rsid w:val="00A360B8"/>
    <w:rsid w:val="00A4387E"/>
    <w:rsid w:val="00A46A93"/>
    <w:rsid w:val="00A5201C"/>
    <w:rsid w:val="00A53DDC"/>
    <w:rsid w:val="00A56D49"/>
    <w:rsid w:val="00A57A1E"/>
    <w:rsid w:val="00A57ACB"/>
    <w:rsid w:val="00A60CD4"/>
    <w:rsid w:val="00A635E0"/>
    <w:rsid w:val="00A6675A"/>
    <w:rsid w:val="00A679D0"/>
    <w:rsid w:val="00A7306B"/>
    <w:rsid w:val="00A755DB"/>
    <w:rsid w:val="00A96156"/>
    <w:rsid w:val="00AA4519"/>
    <w:rsid w:val="00AB5BFB"/>
    <w:rsid w:val="00AB626E"/>
    <w:rsid w:val="00AC17E3"/>
    <w:rsid w:val="00AD2ED3"/>
    <w:rsid w:val="00AE2862"/>
    <w:rsid w:val="00AE47FD"/>
    <w:rsid w:val="00AE5AF7"/>
    <w:rsid w:val="00AE74A3"/>
    <w:rsid w:val="00B01B89"/>
    <w:rsid w:val="00B130D2"/>
    <w:rsid w:val="00B1713C"/>
    <w:rsid w:val="00B339E6"/>
    <w:rsid w:val="00B37E67"/>
    <w:rsid w:val="00B4147E"/>
    <w:rsid w:val="00B44E06"/>
    <w:rsid w:val="00B45F20"/>
    <w:rsid w:val="00B534D9"/>
    <w:rsid w:val="00B72E66"/>
    <w:rsid w:val="00B87468"/>
    <w:rsid w:val="00B91EAB"/>
    <w:rsid w:val="00B97F3E"/>
    <w:rsid w:val="00BA1D94"/>
    <w:rsid w:val="00BB61E8"/>
    <w:rsid w:val="00BC1C1A"/>
    <w:rsid w:val="00BC54C7"/>
    <w:rsid w:val="00BD773E"/>
    <w:rsid w:val="00C03419"/>
    <w:rsid w:val="00C03B38"/>
    <w:rsid w:val="00C1002C"/>
    <w:rsid w:val="00C14AAE"/>
    <w:rsid w:val="00C31EEB"/>
    <w:rsid w:val="00C3585F"/>
    <w:rsid w:val="00C359F8"/>
    <w:rsid w:val="00C43CC0"/>
    <w:rsid w:val="00C57C7D"/>
    <w:rsid w:val="00C75E07"/>
    <w:rsid w:val="00C830B9"/>
    <w:rsid w:val="00C84BA8"/>
    <w:rsid w:val="00C871CF"/>
    <w:rsid w:val="00C950E7"/>
    <w:rsid w:val="00C95147"/>
    <w:rsid w:val="00C96D8C"/>
    <w:rsid w:val="00C9700B"/>
    <w:rsid w:val="00CA7B4F"/>
    <w:rsid w:val="00CB0153"/>
    <w:rsid w:val="00CB3E74"/>
    <w:rsid w:val="00CB5B81"/>
    <w:rsid w:val="00CC0A24"/>
    <w:rsid w:val="00CD32DA"/>
    <w:rsid w:val="00CD389F"/>
    <w:rsid w:val="00CD6877"/>
    <w:rsid w:val="00CD767D"/>
    <w:rsid w:val="00CE3EB2"/>
    <w:rsid w:val="00D026A1"/>
    <w:rsid w:val="00D05175"/>
    <w:rsid w:val="00D1194E"/>
    <w:rsid w:val="00D12DCB"/>
    <w:rsid w:val="00D15039"/>
    <w:rsid w:val="00D16106"/>
    <w:rsid w:val="00D23DF2"/>
    <w:rsid w:val="00D25890"/>
    <w:rsid w:val="00D36D31"/>
    <w:rsid w:val="00D45380"/>
    <w:rsid w:val="00D50915"/>
    <w:rsid w:val="00D50E80"/>
    <w:rsid w:val="00D51A16"/>
    <w:rsid w:val="00D6077B"/>
    <w:rsid w:val="00D65100"/>
    <w:rsid w:val="00D6668F"/>
    <w:rsid w:val="00D728B4"/>
    <w:rsid w:val="00D75F23"/>
    <w:rsid w:val="00D80281"/>
    <w:rsid w:val="00D83F09"/>
    <w:rsid w:val="00D861C6"/>
    <w:rsid w:val="00D92059"/>
    <w:rsid w:val="00D93F8C"/>
    <w:rsid w:val="00DC76E4"/>
    <w:rsid w:val="00DD4B7E"/>
    <w:rsid w:val="00DD69A6"/>
    <w:rsid w:val="00DD793D"/>
    <w:rsid w:val="00DE1054"/>
    <w:rsid w:val="00DE4935"/>
    <w:rsid w:val="00DE4F46"/>
    <w:rsid w:val="00DE50A6"/>
    <w:rsid w:val="00DF13CD"/>
    <w:rsid w:val="00E027D8"/>
    <w:rsid w:val="00E029EE"/>
    <w:rsid w:val="00E10B83"/>
    <w:rsid w:val="00E11A4A"/>
    <w:rsid w:val="00E262DA"/>
    <w:rsid w:val="00E33E2A"/>
    <w:rsid w:val="00E478BC"/>
    <w:rsid w:val="00E53AFB"/>
    <w:rsid w:val="00E641C1"/>
    <w:rsid w:val="00E660D3"/>
    <w:rsid w:val="00E72B5C"/>
    <w:rsid w:val="00E75D05"/>
    <w:rsid w:val="00E854B6"/>
    <w:rsid w:val="00E87207"/>
    <w:rsid w:val="00E8790B"/>
    <w:rsid w:val="00E90FCC"/>
    <w:rsid w:val="00E91E60"/>
    <w:rsid w:val="00EA081F"/>
    <w:rsid w:val="00EA23D4"/>
    <w:rsid w:val="00EA34A8"/>
    <w:rsid w:val="00EA4E42"/>
    <w:rsid w:val="00EA7BB5"/>
    <w:rsid w:val="00EC36D3"/>
    <w:rsid w:val="00ED30F5"/>
    <w:rsid w:val="00ED3D44"/>
    <w:rsid w:val="00ED4179"/>
    <w:rsid w:val="00EF4889"/>
    <w:rsid w:val="00F03572"/>
    <w:rsid w:val="00F076B7"/>
    <w:rsid w:val="00F16CDC"/>
    <w:rsid w:val="00F20B7B"/>
    <w:rsid w:val="00F22466"/>
    <w:rsid w:val="00F2613B"/>
    <w:rsid w:val="00F3354A"/>
    <w:rsid w:val="00F33E32"/>
    <w:rsid w:val="00F470EB"/>
    <w:rsid w:val="00F47EE0"/>
    <w:rsid w:val="00F64F0C"/>
    <w:rsid w:val="00F72F12"/>
    <w:rsid w:val="00F73E5D"/>
    <w:rsid w:val="00F84C04"/>
    <w:rsid w:val="00F9258E"/>
    <w:rsid w:val="00F9605D"/>
    <w:rsid w:val="00FA0939"/>
    <w:rsid w:val="00FA12B4"/>
    <w:rsid w:val="00FA195E"/>
    <w:rsid w:val="00FA1F2C"/>
    <w:rsid w:val="00FA4D17"/>
    <w:rsid w:val="00FB55C0"/>
    <w:rsid w:val="00FC1CF3"/>
    <w:rsid w:val="00FC29F6"/>
    <w:rsid w:val="00FD31B0"/>
    <w:rsid w:val="00FD7CCF"/>
    <w:rsid w:val="00FE1160"/>
    <w:rsid w:val="00FE14C1"/>
    <w:rsid w:val="00FE5A2A"/>
    <w:rsid w:val="00FE5DE6"/>
    <w:rsid w:val="00FE60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C1607BF"/>
  <w15:docId w15:val="{5EE81C48-645D-4E1B-B2F5-DF504E041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183B"/>
    <w:pPr>
      <w:suppressAutoHyphens/>
    </w:pPr>
    <w:rPr>
      <w:sz w:val="24"/>
      <w:szCs w:val="24"/>
      <w:lang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WW8Num1z0">
    <w:name w:val="WW8Num1z0"/>
    <w:rsid w:val="005401B8"/>
    <w:rPr>
      <w:sz w:val="21"/>
      <w:szCs w:val="21"/>
    </w:rPr>
  </w:style>
  <w:style w:type="character" w:customStyle="1" w:styleId="WW8Num2z0">
    <w:name w:val="WW8Num2z0"/>
    <w:rsid w:val="005401B8"/>
    <w:rPr>
      <w:b w:val="0"/>
      <w:sz w:val="21"/>
      <w:szCs w:val="21"/>
    </w:rPr>
  </w:style>
  <w:style w:type="character" w:customStyle="1" w:styleId="WW8Num3z0">
    <w:name w:val="WW8Num3z0"/>
    <w:rsid w:val="005401B8"/>
    <w:rPr>
      <w:rFonts w:ascii="Symbol" w:hAnsi="Symbol" w:cs="StarSymbol"/>
      <w:sz w:val="18"/>
      <w:szCs w:val="18"/>
    </w:rPr>
  </w:style>
  <w:style w:type="character" w:customStyle="1" w:styleId="WW8Num3z1">
    <w:name w:val="WW8Num3z1"/>
    <w:rsid w:val="005401B8"/>
    <w:rPr>
      <w:rFonts w:ascii="OpenSymbol" w:hAnsi="OpenSymbol" w:cs="OpenSymbol"/>
    </w:rPr>
  </w:style>
  <w:style w:type="character" w:customStyle="1" w:styleId="WW8Num4z0">
    <w:name w:val="WW8Num4z0"/>
    <w:rsid w:val="005401B8"/>
    <w:rPr>
      <w:rFonts w:ascii="Symbol" w:hAnsi="Symbol" w:cs="StarSymbol"/>
      <w:sz w:val="18"/>
      <w:szCs w:val="18"/>
    </w:rPr>
  </w:style>
  <w:style w:type="character" w:customStyle="1" w:styleId="WW8Num4z1">
    <w:name w:val="WW8Num4z1"/>
    <w:rsid w:val="005401B8"/>
    <w:rPr>
      <w:rFonts w:ascii="OpenSymbol" w:hAnsi="OpenSymbol" w:cs="OpenSymbol"/>
    </w:rPr>
  </w:style>
  <w:style w:type="character" w:customStyle="1" w:styleId="Absatz-Standardschriftart">
    <w:name w:val="Absatz-Standardschriftart"/>
    <w:rsid w:val="005401B8"/>
  </w:style>
  <w:style w:type="character" w:customStyle="1" w:styleId="WW-Absatz-Standardschriftart">
    <w:name w:val="WW-Absatz-Standardschriftart"/>
    <w:rsid w:val="005401B8"/>
  </w:style>
  <w:style w:type="character" w:customStyle="1" w:styleId="WW-Absatz-Standardschriftart1">
    <w:name w:val="WW-Absatz-Standardschriftart1"/>
    <w:rsid w:val="005401B8"/>
  </w:style>
  <w:style w:type="character" w:customStyle="1" w:styleId="WW-Absatz-Standardschriftart11">
    <w:name w:val="WW-Absatz-Standardschriftart11"/>
    <w:rsid w:val="005401B8"/>
  </w:style>
  <w:style w:type="character" w:customStyle="1" w:styleId="WW-Absatz-Standardschriftart111">
    <w:name w:val="WW-Absatz-Standardschriftart111"/>
    <w:rsid w:val="005401B8"/>
  </w:style>
  <w:style w:type="character" w:customStyle="1" w:styleId="WW-Absatz-Standardschriftart1111">
    <w:name w:val="WW-Absatz-Standardschriftart1111"/>
    <w:rsid w:val="005401B8"/>
  </w:style>
  <w:style w:type="character" w:customStyle="1" w:styleId="WW-Absatz-Standardschriftart11111">
    <w:name w:val="WW-Absatz-Standardschriftart11111"/>
    <w:rsid w:val="005401B8"/>
  </w:style>
  <w:style w:type="character" w:customStyle="1" w:styleId="WW-Absatz-Standardschriftart111111">
    <w:name w:val="WW-Absatz-Standardschriftart111111"/>
    <w:rsid w:val="005401B8"/>
  </w:style>
  <w:style w:type="character" w:customStyle="1" w:styleId="WW-Absatz-Standardschriftart1111111">
    <w:name w:val="WW-Absatz-Standardschriftart1111111"/>
    <w:rsid w:val="005401B8"/>
  </w:style>
  <w:style w:type="character" w:customStyle="1" w:styleId="WW8Num5z0">
    <w:name w:val="WW8Num5z0"/>
    <w:rsid w:val="005401B8"/>
    <w:rPr>
      <w:rFonts w:ascii="Arial" w:hAnsi="Arial"/>
      <w:b w:val="0"/>
      <w:i w:val="0"/>
      <w:sz w:val="20"/>
      <w:szCs w:val="20"/>
    </w:rPr>
  </w:style>
  <w:style w:type="character" w:customStyle="1" w:styleId="WW8Num5z1">
    <w:name w:val="WW8Num5z1"/>
    <w:rsid w:val="005401B8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6z0">
    <w:name w:val="WW8Num6z0"/>
    <w:rsid w:val="005401B8"/>
    <w:rPr>
      <w:rFonts w:ascii="Arial" w:hAnsi="Arial"/>
      <w:b w:val="0"/>
      <w:i w:val="0"/>
      <w:sz w:val="20"/>
      <w:szCs w:val="20"/>
    </w:rPr>
  </w:style>
  <w:style w:type="character" w:customStyle="1" w:styleId="WW8Num6z1">
    <w:name w:val="WW8Num6z1"/>
    <w:rsid w:val="005401B8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8z0">
    <w:name w:val="WW8Num8z0"/>
    <w:rsid w:val="005401B8"/>
    <w:rPr>
      <w:rFonts w:ascii="Arial" w:hAnsi="Arial"/>
      <w:b w:val="0"/>
      <w:i w:val="0"/>
      <w:sz w:val="20"/>
      <w:szCs w:val="20"/>
    </w:rPr>
  </w:style>
  <w:style w:type="character" w:customStyle="1" w:styleId="WW8Num8z1">
    <w:name w:val="WW8Num8z1"/>
    <w:rsid w:val="005401B8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8z2">
    <w:name w:val="WW8Num8z2"/>
    <w:rsid w:val="005401B8"/>
    <w:rPr>
      <w:b w:val="0"/>
      <w:i w:val="0"/>
      <w:sz w:val="20"/>
      <w:szCs w:val="20"/>
    </w:rPr>
  </w:style>
  <w:style w:type="character" w:customStyle="1" w:styleId="WW8Num9z0">
    <w:name w:val="WW8Num9z0"/>
    <w:rsid w:val="005401B8"/>
    <w:rPr>
      <w:rFonts w:ascii="Arial" w:hAnsi="Arial"/>
      <w:b w:val="0"/>
      <w:i w:val="0"/>
      <w:sz w:val="20"/>
      <w:szCs w:val="20"/>
    </w:rPr>
  </w:style>
  <w:style w:type="character" w:customStyle="1" w:styleId="WW8Num9z1">
    <w:name w:val="WW8Num9z1"/>
    <w:rsid w:val="005401B8"/>
    <w:rPr>
      <w:rFonts w:ascii="Symbol" w:hAnsi="Symbol"/>
      <w:b w:val="0"/>
      <w:i w:val="0"/>
      <w:color w:val="000000"/>
      <w:sz w:val="20"/>
      <w:szCs w:val="20"/>
    </w:rPr>
  </w:style>
  <w:style w:type="character" w:customStyle="1" w:styleId="WW8Num9z2">
    <w:name w:val="WW8Num9z2"/>
    <w:rsid w:val="005401B8"/>
    <w:rPr>
      <w:b w:val="0"/>
      <w:i w:val="0"/>
      <w:sz w:val="20"/>
      <w:szCs w:val="20"/>
    </w:rPr>
  </w:style>
  <w:style w:type="character" w:customStyle="1" w:styleId="WW8Num10z0">
    <w:name w:val="WW8Num10z0"/>
    <w:rsid w:val="005401B8"/>
    <w:rPr>
      <w:rFonts w:ascii="Arial" w:hAnsi="Arial"/>
      <w:b w:val="0"/>
      <w:i w:val="0"/>
      <w:sz w:val="20"/>
      <w:szCs w:val="20"/>
    </w:rPr>
  </w:style>
  <w:style w:type="character" w:customStyle="1" w:styleId="WW8Num10z1">
    <w:name w:val="WW8Num10z1"/>
    <w:rsid w:val="005401B8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11z0">
    <w:name w:val="WW8Num11z0"/>
    <w:rsid w:val="005401B8"/>
    <w:rPr>
      <w:rFonts w:ascii="Symbol" w:hAnsi="Symbol"/>
      <w:b w:val="0"/>
      <w:i w:val="0"/>
      <w:color w:val="000000"/>
      <w:sz w:val="20"/>
      <w:szCs w:val="20"/>
    </w:rPr>
  </w:style>
  <w:style w:type="character" w:customStyle="1" w:styleId="WW8Num11z1">
    <w:name w:val="WW8Num11z1"/>
    <w:rsid w:val="005401B8"/>
    <w:rPr>
      <w:b w:val="0"/>
      <w:i w:val="0"/>
      <w:color w:val="000000"/>
      <w:sz w:val="21"/>
      <w:szCs w:val="21"/>
    </w:rPr>
  </w:style>
  <w:style w:type="character" w:customStyle="1" w:styleId="WW8Num11z2">
    <w:name w:val="WW8Num11z2"/>
    <w:rsid w:val="005401B8"/>
    <w:rPr>
      <w:rFonts w:ascii="Wingdings" w:hAnsi="Wingdings"/>
    </w:rPr>
  </w:style>
  <w:style w:type="character" w:customStyle="1" w:styleId="WW8Num11z3">
    <w:name w:val="WW8Num11z3"/>
    <w:rsid w:val="005401B8"/>
    <w:rPr>
      <w:rFonts w:ascii="Symbol" w:hAnsi="Symbol"/>
    </w:rPr>
  </w:style>
  <w:style w:type="character" w:customStyle="1" w:styleId="WW8Num11z4">
    <w:name w:val="WW8Num11z4"/>
    <w:rsid w:val="005401B8"/>
    <w:rPr>
      <w:rFonts w:ascii="Courier New" w:hAnsi="Courier New" w:cs="Courier New"/>
    </w:rPr>
  </w:style>
  <w:style w:type="character" w:customStyle="1" w:styleId="WW8Num12z0">
    <w:name w:val="WW8Num12z0"/>
    <w:rsid w:val="005401B8"/>
    <w:rPr>
      <w:rFonts w:ascii="Arial" w:hAnsi="Arial"/>
      <w:b w:val="0"/>
      <w:i w:val="0"/>
      <w:sz w:val="20"/>
      <w:szCs w:val="20"/>
    </w:rPr>
  </w:style>
  <w:style w:type="character" w:customStyle="1" w:styleId="WW8Num12z1">
    <w:name w:val="WW8Num12z1"/>
    <w:rsid w:val="005401B8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13z0">
    <w:name w:val="WW8Num13z0"/>
    <w:rsid w:val="005401B8"/>
    <w:rPr>
      <w:sz w:val="20"/>
      <w:szCs w:val="20"/>
    </w:rPr>
  </w:style>
  <w:style w:type="character" w:customStyle="1" w:styleId="WW8Num14z0">
    <w:name w:val="WW8Num14z0"/>
    <w:rsid w:val="005401B8"/>
    <w:rPr>
      <w:b w:val="0"/>
      <w:i w:val="0"/>
      <w:color w:val="000000"/>
      <w:sz w:val="16"/>
      <w:szCs w:val="16"/>
    </w:rPr>
  </w:style>
  <w:style w:type="character" w:customStyle="1" w:styleId="WW8Num14z1">
    <w:name w:val="WW8Num14z1"/>
    <w:rsid w:val="005401B8"/>
    <w:rPr>
      <w:b w:val="0"/>
      <w:i w:val="0"/>
      <w:color w:val="000000"/>
      <w:sz w:val="21"/>
      <w:szCs w:val="21"/>
    </w:rPr>
  </w:style>
  <w:style w:type="character" w:customStyle="1" w:styleId="WW8Num14z2">
    <w:name w:val="WW8Num14z2"/>
    <w:rsid w:val="005401B8"/>
    <w:rPr>
      <w:rFonts w:ascii="Wingdings" w:hAnsi="Wingdings"/>
    </w:rPr>
  </w:style>
  <w:style w:type="character" w:customStyle="1" w:styleId="WW8Num14z3">
    <w:name w:val="WW8Num14z3"/>
    <w:rsid w:val="005401B8"/>
    <w:rPr>
      <w:rFonts w:ascii="Symbol" w:hAnsi="Symbol"/>
    </w:rPr>
  </w:style>
  <w:style w:type="character" w:customStyle="1" w:styleId="WW8Num14z4">
    <w:name w:val="WW8Num14z4"/>
    <w:rsid w:val="005401B8"/>
    <w:rPr>
      <w:rFonts w:ascii="Courier New" w:hAnsi="Courier New" w:cs="Courier New"/>
    </w:rPr>
  </w:style>
  <w:style w:type="character" w:customStyle="1" w:styleId="WW8Num15z0">
    <w:name w:val="WW8Num15z0"/>
    <w:rsid w:val="005401B8"/>
    <w:rPr>
      <w:b w:val="0"/>
      <w:i w:val="0"/>
      <w:color w:val="000000"/>
      <w:sz w:val="20"/>
      <w:szCs w:val="20"/>
    </w:rPr>
  </w:style>
  <w:style w:type="character" w:customStyle="1" w:styleId="WW8Num15z1">
    <w:name w:val="WW8Num15z1"/>
    <w:rsid w:val="005401B8"/>
    <w:rPr>
      <w:b w:val="0"/>
      <w:i w:val="0"/>
      <w:color w:val="000000"/>
      <w:sz w:val="21"/>
      <w:szCs w:val="21"/>
    </w:rPr>
  </w:style>
  <w:style w:type="character" w:customStyle="1" w:styleId="WW8Num15z2">
    <w:name w:val="WW8Num15z2"/>
    <w:rsid w:val="005401B8"/>
    <w:rPr>
      <w:rFonts w:ascii="Wingdings" w:hAnsi="Wingdings"/>
    </w:rPr>
  </w:style>
  <w:style w:type="character" w:customStyle="1" w:styleId="WW8Num15z3">
    <w:name w:val="WW8Num15z3"/>
    <w:rsid w:val="005401B8"/>
    <w:rPr>
      <w:rFonts w:ascii="Symbol" w:hAnsi="Symbol"/>
    </w:rPr>
  </w:style>
  <w:style w:type="character" w:customStyle="1" w:styleId="WW8Num15z4">
    <w:name w:val="WW8Num15z4"/>
    <w:rsid w:val="005401B8"/>
    <w:rPr>
      <w:rFonts w:ascii="Courier New" w:hAnsi="Courier New" w:cs="Courier New"/>
    </w:rPr>
  </w:style>
  <w:style w:type="character" w:customStyle="1" w:styleId="WW8Num16z0">
    <w:name w:val="WW8Num16z0"/>
    <w:rsid w:val="005401B8"/>
    <w:rPr>
      <w:rFonts w:ascii="Arial" w:hAnsi="Arial"/>
      <w:b w:val="0"/>
      <w:i w:val="0"/>
      <w:sz w:val="20"/>
      <w:szCs w:val="20"/>
    </w:rPr>
  </w:style>
  <w:style w:type="character" w:customStyle="1" w:styleId="WW8Num17z0">
    <w:name w:val="WW8Num17z0"/>
    <w:rsid w:val="005401B8"/>
    <w:rPr>
      <w:sz w:val="20"/>
      <w:szCs w:val="20"/>
    </w:rPr>
  </w:style>
  <w:style w:type="character" w:customStyle="1" w:styleId="WW8Num18z0">
    <w:name w:val="WW8Num18z0"/>
    <w:rsid w:val="005401B8"/>
    <w:rPr>
      <w:rFonts w:ascii="Arial" w:hAnsi="Arial"/>
      <w:b w:val="0"/>
      <w:i w:val="0"/>
      <w:sz w:val="20"/>
      <w:szCs w:val="20"/>
    </w:rPr>
  </w:style>
  <w:style w:type="character" w:customStyle="1" w:styleId="WW8Num18z1">
    <w:name w:val="WW8Num18z1"/>
    <w:rsid w:val="005401B8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19z0">
    <w:name w:val="WW8Num19z0"/>
    <w:rsid w:val="005401B8"/>
    <w:rPr>
      <w:rFonts w:ascii="Arial" w:hAnsi="Arial"/>
      <w:b w:val="0"/>
      <w:i w:val="0"/>
      <w:sz w:val="20"/>
      <w:szCs w:val="20"/>
    </w:rPr>
  </w:style>
  <w:style w:type="character" w:customStyle="1" w:styleId="WW8Num19z1">
    <w:name w:val="WW8Num19z1"/>
    <w:rsid w:val="005401B8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19z2">
    <w:name w:val="WW8Num19z2"/>
    <w:rsid w:val="005401B8"/>
    <w:rPr>
      <w:b w:val="0"/>
      <w:i w:val="0"/>
      <w:sz w:val="20"/>
      <w:szCs w:val="20"/>
    </w:rPr>
  </w:style>
  <w:style w:type="character" w:customStyle="1" w:styleId="WW8Num20z0">
    <w:name w:val="WW8Num20z0"/>
    <w:rsid w:val="005401B8"/>
    <w:rPr>
      <w:sz w:val="20"/>
      <w:szCs w:val="20"/>
    </w:rPr>
  </w:style>
  <w:style w:type="character" w:customStyle="1" w:styleId="WW8Num21z0">
    <w:name w:val="WW8Num21z0"/>
    <w:rsid w:val="005401B8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22z0">
    <w:name w:val="WW8Num22z0"/>
    <w:rsid w:val="005401B8"/>
    <w:rPr>
      <w:b w:val="0"/>
      <w:i w:val="0"/>
      <w:color w:val="000000"/>
      <w:sz w:val="20"/>
      <w:szCs w:val="20"/>
    </w:rPr>
  </w:style>
  <w:style w:type="character" w:customStyle="1" w:styleId="WW8Num22z1">
    <w:name w:val="WW8Num22z1"/>
    <w:rsid w:val="005401B8"/>
    <w:rPr>
      <w:b w:val="0"/>
      <w:i w:val="0"/>
      <w:color w:val="000000"/>
      <w:sz w:val="21"/>
      <w:szCs w:val="21"/>
    </w:rPr>
  </w:style>
  <w:style w:type="character" w:customStyle="1" w:styleId="WW8Num22z2">
    <w:name w:val="WW8Num22z2"/>
    <w:rsid w:val="005401B8"/>
    <w:rPr>
      <w:rFonts w:ascii="Wingdings" w:hAnsi="Wingdings"/>
    </w:rPr>
  </w:style>
  <w:style w:type="character" w:customStyle="1" w:styleId="WW8Num22z3">
    <w:name w:val="WW8Num22z3"/>
    <w:rsid w:val="005401B8"/>
    <w:rPr>
      <w:rFonts w:ascii="Symbol" w:hAnsi="Symbol"/>
    </w:rPr>
  </w:style>
  <w:style w:type="character" w:customStyle="1" w:styleId="WW8Num22z4">
    <w:name w:val="WW8Num22z4"/>
    <w:rsid w:val="005401B8"/>
    <w:rPr>
      <w:rFonts w:ascii="Courier New" w:hAnsi="Courier New" w:cs="Courier New"/>
    </w:rPr>
  </w:style>
  <w:style w:type="character" w:customStyle="1" w:styleId="WW8Num23z0">
    <w:name w:val="WW8Num23z0"/>
    <w:rsid w:val="005401B8"/>
    <w:rPr>
      <w:rFonts w:ascii="Arial" w:hAnsi="Arial"/>
      <w:b w:val="0"/>
      <w:i w:val="0"/>
      <w:sz w:val="20"/>
      <w:szCs w:val="20"/>
    </w:rPr>
  </w:style>
  <w:style w:type="character" w:customStyle="1" w:styleId="WW8Num24z0">
    <w:name w:val="WW8Num24z0"/>
    <w:rsid w:val="005401B8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24z1">
    <w:name w:val="WW8Num24z1"/>
    <w:rsid w:val="005401B8"/>
    <w:rPr>
      <w:b w:val="0"/>
      <w:i w:val="0"/>
      <w:color w:val="000000"/>
      <w:sz w:val="21"/>
      <w:szCs w:val="21"/>
    </w:rPr>
  </w:style>
  <w:style w:type="character" w:customStyle="1" w:styleId="WW8Num24z2">
    <w:name w:val="WW8Num24z2"/>
    <w:rsid w:val="005401B8"/>
    <w:rPr>
      <w:rFonts w:ascii="Wingdings" w:hAnsi="Wingdings"/>
    </w:rPr>
  </w:style>
  <w:style w:type="character" w:customStyle="1" w:styleId="WW8Num24z3">
    <w:name w:val="WW8Num24z3"/>
    <w:rsid w:val="005401B8"/>
    <w:rPr>
      <w:rFonts w:ascii="Symbol" w:hAnsi="Symbol"/>
    </w:rPr>
  </w:style>
  <w:style w:type="character" w:customStyle="1" w:styleId="WW8Num24z4">
    <w:name w:val="WW8Num24z4"/>
    <w:rsid w:val="005401B8"/>
    <w:rPr>
      <w:rFonts w:ascii="Courier New" w:hAnsi="Courier New" w:cs="Courier New"/>
    </w:rPr>
  </w:style>
  <w:style w:type="character" w:customStyle="1" w:styleId="WW-DefaultParagraphFont">
    <w:name w:val="WW-Default Paragraph Font"/>
    <w:rsid w:val="005401B8"/>
  </w:style>
  <w:style w:type="character" w:customStyle="1" w:styleId="Teletype">
    <w:name w:val="Teletype"/>
    <w:rsid w:val="005401B8"/>
    <w:rPr>
      <w:rFonts w:ascii="DejaVu Sans Mono" w:eastAsia="DejaVu Sans Mono" w:hAnsi="DejaVu Sans Mono" w:cs="DejaVu Sans Mono"/>
    </w:rPr>
  </w:style>
  <w:style w:type="character" w:styleId="Brojstranice">
    <w:name w:val="page number"/>
    <w:basedOn w:val="WW-DefaultParagraphFont"/>
    <w:rsid w:val="005401B8"/>
  </w:style>
  <w:style w:type="character" w:customStyle="1" w:styleId="Bullets">
    <w:name w:val="Bullets"/>
    <w:rsid w:val="005401B8"/>
    <w:rPr>
      <w:rFonts w:ascii="OpenSymbol" w:eastAsia="OpenSymbol" w:hAnsi="OpenSymbol" w:cs="OpenSymbol"/>
    </w:rPr>
  </w:style>
  <w:style w:type="character" w:customStyle="1" w:styleId="Grafikeoznake1">
    <w:name w:val="Grafičke oznake1"/>
    <w:rsid w:val="005401B8"/>
    <w:rPr>
      <w:rFonts w:ascii="OpenSymbol" w:eastAsia="OpenSymbol" w:hAnsi="OpenSymbol" w:cs="OpenSymbol"/>
    </w:rPr>
  </w:style>
  <w:style w:type="paragraph" w:customStyle="1" w:styleId="Naslov1">
    <w:name w:val="Naslov1"/>
    <w:basedOn w:val="Normal"/>
    <w:next w:val="Tijeloteksta"/>
    <w:rsid w:val="005401B8"/>
    <w:pPr>
      <w:keepNext/>
      <w:spacing w:before="240" w:after="120"/>
    </w:pPr>
    <w:rPr>
      <w:rFonts w:ascii="Arial" w:eastAsia="DejaVu Sans" w:hAnsi="Arial" w:cs="Lohit Hindi"/>
      <w:sz w:val="28"/>
      <w:szCs w:val="28"/>
    </w:rPr>
  </w:style>
  <w:style w:type="paragraph" w:styleId="Tijeloteksta">
    <w:name w:val="Body Text"/>
    <w:basedOn w:val="Normal"/>
    <w:rsid w:val="005401B8"/>
    <w:pPr>
      <w:spacing w:after="120"/>
    </w:pPr>
  </w:style>
  <w:style w:type="paragraph" w:styleId="Naslov">
    <w:name w:val="Title"/>
    <w:basedOn w:val="Naslov1"/>
    <w:next w:val="Podnaslov"/>
    <w:qFormat/>
    <w:rsid w:val="005401B8"/>
  </w:style>
  <w:style w:type="paragraph" w:styleId="Podnaslov">
    <w:name w:val="Subtitle"/>
    <w:basedOn w:val="Naslov1"/>
    <w:next w:val="Tijeloteksta"/>
    <w:qFormat/>
    <w:rsid w:val="005401B8"/>
    <w:pPr>
      <w:jc w:val="center"/>
    </w:pPr>
    <w:rPr>
      <w:i/>
      <w:iCs/>
    </w:rPr>
  </w:style>
  <w:style w:type="paragraph" w:styleId="Popis">
    <w:name w:val="List"/>
    <w:basedOn w:val="Tijeloteksta"/>
    <w:rsid w:val="005401B8"/>
    <w:rPr>
      <w:rFonts w:ascii="Arial" w:hAnsi="Arial" w:cs="Tahoma"/>
    </w:rPr>
  </w:style>
  <w:style w:type="paragraph" w:customStyle="1" w:styleId="Opis">
    <w:name w:val="Opis"/>
    <w:basedOn w:val="Normal"/>
    <w:rsid w:val="005401B8"/>
    <w:pPr>
      <w:suppressLineNumbers/>
      <w:spacing w:before="120" w:after="120"/>
    </w:pPr>
    <w:rPr>
      <w:rFonts w:ascii="Arial" w:hAnsi="Arial" w:cs="Lohit Hindi"/>
      <w:i/>
      <w:iCs/>
    </w:rPr>
  </w:style>
  <w:style w:type="paragraph" w:customStyle="1" w:styleId="Indeks">
    <w:name w:val="Indeks"/>
    <w:basedOn w:val="Normal"/>
    <w:rsid w:val="005401B8"/>
    <w:pPr>
      <w:suppressLineNumbers/>
    </w:pPr>
    <w:rPr>
      <w:rFonts w:ascii="Arial" w:hAnsi="Arial" w:cs="Lohit Hindi"/>
    </w:rPr>
  </w:style>
  <w:style w:type="paragraph" w:customStyle="1" w:styleId="Heading">
    <w:name w:val="Heading"/>
    <w:basedOn w:val="Normal"/>
    <w:next w:val="Tijeloteksta"/>
    <w:rsid w:val="005401B8"/>
    <w:pPr>
      <w:keepNext/>
      <w:spacing w:before="240" w:after="120"/>
    </w:pPr>
    <w:rPr>
      <w:rFonts w:ascii="Arial" w:eastAsia="DejaVu Sans" w:hAnsi="Arial" w:cs="Tahoma"/>
      <w:szCs w:val="28"/>
    </w:rPr>
  </w:style>
  <w:style w:type="paragraph" w:styleId="Opisslike">
    <w:name w:val="caption"/>
    <w:basedOn w:val="Normal"/>
    <w:qFormat/>
    <w:rsid w:val="005401B8"/>
    <w:pPr>
      <w:suppressLineNumbers/>
      <w:spacing w:before="120" w:after="120"/>
    </w:pPr>
    <w:rPr>
      <w:rFonts w:ascii="Arial" w:hAnsi="Arial" w:cs="Tahoma"/>
      <w:i/>
      <w:iCs/>
    </w:rPr>
  </w:style>
  <w:style w:type="paragraph" w:customStyle="1" w:styleId="Index">
    <w:name w:val="Index"/>
    <w:basedOn w:val="Normal"/>
    <w:rsid w:val="005401B8"/>
    <w:pPr>
      <w:suppressLineNumbers/>
    </w:pPr>
    <w:rPr>
      <w:rFonts w:ascii="Arial" w:hAnsi="Arial" w:cs="Tahoma"/>
    </w:rPr>
  </w:style>
  <w:style w:type="paragraph" w:styleId="Zaglavlje">
    <w:name w:val="header"/>
    <w:basedOn w:val="Normal"/>
    <w:link w:val="ZaglavljeChar"/>
    <w:uiPriority w:val="99"/>
    <w:rsid w:val="005401B8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uiPriority w:val="99"/>
    <w:rsid w:val="005401B8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Normal"/>
    <w:rsid w:val="005401B8"/>
    <w:pPr>
      <w:suppressLineNumbers/>
    </w:pPr>
  </w:style>
  <w:style w:type="paragraph" w:customStyle="1" w:styleId="TableHeading">
    <w:name w:val="Table Heading"/>
    <w:basedOn w:val="TableContents"/>
    <w:rsid w:val="005401B8"/>
    <w:pPr>
      <w:jc w:val="center"/>
    </w:pPr>
    <w:rPr>
      <w:b/>
      <w:bCs/>
    </w:rPr>
  </w:style>
  <w:style w:type="paragraph" w:customStyle="1" w:styleId="Framecontents">
    <w:name w:val="Frame contents"/>
    <w:basedOn w:val="Tijeloteksta"/>
    <w:rsid w:val="005401B8"/>
  </w:style>
  <w:style w:type="paragraph" w:customStyle="1" w:styleId="Sadrajitablice">
    <w:name w:val="Sadržaji tablice"/>
    <w:basedOn w:val="Normal"/>
    <w:rsid w:val="005401B8"/>
    <w:pPr>
      <w:suppressLineNumbers/>
    </w:pPr>
  </w:style>
  <w:style w:type="paragraph" w:customStyle="1" w:styleId="Naslovtablice">
    <w:name w:val="Naslov tablice"/>
    <w:basedOn w:val="Sadrajitablice"/>
    <w:rsid w:val="005401B8"/>
    <w:pPr>
      <w:jc w:val="center"/>
    </w:pPr>
    <w:rPr>
      <w:b/>
      <w:bCs/>
    </w:rPr>
  </w:style>
  <w:style w:type="character" w:styleId="Hiperveza">
    <w:name w:val="Hyperlink"/>
    <w:rsid w:val="00925D75"/>
    <w:rPr>
      <w:color w:val="0000FF"/>
      <w:u w:val="single"/>
    </w:rPr>
  </w:style>
  <w:style w:type="character" w:styleId="SlijeenaHiperveza">
    <w:name w:val="FollowedHyperlink"/>
    <w:rsid w:val="00925D75"/>
    <w:rPr>
      <w:color w:val="800080"/>
      <w:u w:val="single"/>
    </w:rPr>
  </w:style>
  <w:style w:type="paragraph" w:customStyle="1" w:styleId="SubTitle1">
    <w:name w:val="SubTitle 1"/>
    <w:basedOn w:val="Normal"/>
    <w:next w:val="SubTitle2"/>
    <w:rsid w:val="005654CC"/>
    <w:pPr>
      <w:suppressAutoHyphens w:val="0"/>
      <w:spacing w:after="240"/>
      <w:jc w:val="center"/>
    </w:pPr>
    <w:rPr>
      <w:b/>
      <w:snapToGrid w:val="0"/>
      <w:sz w:val="40"/>
      <w:szCs w:val="20"/>
      <w:lang w:val="en-GB" w:eastAsia="en-US"/>
    </w:rPr>
  </w:style>
  <w:style w:type="paragraph" w:customStyle="1" w:styleId="SubTitle2">
    <w:name w:val="SubTitle 2"/>
    <w:basedOn w:val="Normal"/>
    <w:rsid w:val="005654CC"/>
    <w:pPr>
      <w:suppressAutoHyphens w:val="0"/>
      <w:spacing w:after="240"/>
      <w:jc w:val="center"/>
    </w:pPr>
    <w:rPr>
      <w:b/>
      <w:snapToGrid w:val="0"/>
      <w:sz w:val="32"/>
      <w:szCs w:val="20"/>
      <w:lang w:val="en-GB" w:eastAsia="en-US"/>
    </w:rPr>
  </w:style>
  <w:style w:type="character" w:styleId="Referencakomentara">
    <w:name w:val="annotation reference"/>
    <w:rsid w:val="005654CC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5654CC"/>
    <w:rPr>
      <w:sz w:val="20"/>
      <w:szCs w:val="20"/>
    </w:rPr>
  </w:style>
  <w:style w:type="character" w:customStyle="1" w:styleId="TekstkomentaraChar">
    <w:name w:val="Tekst komentara Char"/>
    <w:link w:val="Tekstkomentara"/>
    <w:rsid w:val="005654CC"/>
    <w:rPr>
      <w:lang w:eastAsia="ar-SA"/>
    </w:rPr>
  </w:style>
  <w:style w:type="paragraph" w:styleId="Predmetkomentara">
    <w:name w:val="annotation subject"/>
    <w:basedOn w:val="Tekstkomentara"/>
    <w:next w:val="Tekstkomentara"/>
    <w:link w:val="PredmetkomentaraChar"/>
    <w:rsid w:val="005654CC"/>
    <w:rPr>
      <w:b/>
      <w:bCs/>
    </w:rPr>
  </w:style>
  <w:style w:type="character" w:customStyle="1" w:styleId="PredmetkomentaraChar">
    <w:name w:val="Predmet komentara Char"/>
    <w:link w:val="Predmetkomentara"/>
    <w:rsid w:val="005654CC"/>
    <w:rPr>
      <w:b/>
      <w:bCs/>
      <w:lang w:eastAsia="ar-SA"/>
    </w:rPr>
  </w:style>
  <w:style w:type="paragraph" w:styleId="Tekstbalonia">
    <w:name w:val="Balloon Text"/>
    <w:basedOn w:val="Normal"/>
    <w:link w:val="TekstbaloniaChar"/>
    <w:rsid w:val="005654CC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5654CC"/>
    <w:rPr>
      <w:rFonts w:ascii="Tahoma" w:hAnsi="Tahoma" w:cs="Tahoma"/>
      <w:sz w:val="16"/>
      <w:szCs w:val="16"/>
      <w:lang w:eastAsia="ar-SA"/>
    </w:rPr>
  </w:style>
  <w:style w:type="character" w:customStyle="1" w:styleId="PodnojeChar">
    <w:name w:val="Podnožje Char"/>
    <w:link w:val="Podnoje"/>
    <w:uiPriority w:val="99"/>
    <w:rsid w:val="00D23DF2"/>
    <w:rPr>
      <w:sz w:val="24"/>
      <w:szCs w:val="24"/>
      <w:lang w:eastAsia="ar-SA"/>
    </w:rPr>
  </w:style>
  <w:style w:type="character" w:customStyle="1" w:styleId="ZaglavljeChar">
    <w:name w:val="Zaglavlje Char"/>
    <w:link w:val="Zaglavlje"/>
    <w:uiPriority w:val="99"/>
    <w:rsid w:val="00F72F12"/>
    <w:rPr>
      <w:sz w:val="24"/>
      <w:szCs w:val="24"/>
      <w:lang w:eastAsia="ar-SA"/>
    </w:rPr>
  </w:style>
  <w:style w:type="character" w:styleId="Naglaeno">
    <w:name w:val="Strong"/>
    <w:qFormat/>
    <w:rsid w:val="00FE6027"/>
    <w:rPr>
      <w:b/>
      <w:bCs/>
    </w:rPr>
  </w:style>
  <w:style w:type="paragraph" w:styleId="Tekstfusnote">
    <w:name w:val="footnote text"/>
    <w:basedOn w:val="Normal"/>
    <w:link w:val="TekstfusnoteChar"/>
    <w:rsid w:val="000D09F0"/>
    <w:rPr>
      <w:sz w:val="20"/>
      <w:szCs w:val="20"/>
    </w:rPr>
  </w:style>
  <w:style w:type="character" w:customStyle="1" w:styleId="TekstfusnoteChar">
    <w:name w:val="Tekst fusnote Char"/>
    <w:link w:val="Tekstfusnote"/>
    <w:rsid w:val="000D09F0"/>
    <w:rPr>
      <w:lang w:eastAsia="ar-SA"/>
    </w:rPr>
  </w:style>
  <w:style w:type="character" w:styleId="Referencafusnote">
    <w:name w:val="footnote reference"/>
    <w:rsid w:val="000D09F0"/>
    <w:rPr>
      <w:vertAlign w:val="superscript"/>
    </w:rPr>
  </w:style>
  <w:style w:type="table" w:styleId="Reetkatablice">
    <w:name w:val="Table Grid"/>
    <w:basedOn w:val="Obinatablica"/>
    <w:rsid w:val="00D92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03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9D36D-E826-4247-9D3E-6C57851DD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969</Words>
  <Characters>5528</Characters>
  <Application>Microsoft Office Word</Application>
  <DocSecurity>0</DocSecurity>
  <Lines>46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UZUVRH</dc:creator>
  <cp:lastModifiedBy>Ivona Bandula</cp:lastModifiedBy>
  <cp:revision>10</cp:revision>
  <cp:lastPrinted>2019-01-18T12:03:00Z</cp:lastPrinted>
  <dcterms:created xsi:type="dcterms:W3CDTF">2024-01-30T10:00:00Z</dcterms:created>
  <dcterms:modified xsi:type="dcterms:W3CDTF">2024-08-26T09:47:00Z</dcterms:modified>
</cp:coreProperties>
</file>